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W w:w="10434" w:type="dxa"/>
        <w:tblInd w:w="-15" w:type="dxa"/>
        <w:tblLayout w:type="fixed"/>
        <w:tblCellMar>
          <w:left w:w="71" w:type="dxa"/>
          <w:right w:w="71" w:type="dxa"/>
        </w:tblCellMar>
        <w:tblLook w:val="0000" w:firstRow="0" w:lastRow="0" w:firstColumn="0" w:lastColumn="0" w:noHBand="0" w:noVBand="0"/>
      </w:tblPr>
      <w:tblGrid>
        <w:gridCol w:w="10434"/>
      </w:tblGrid>
      <w:tr w:rsidR="009B1CD0" w14:paraId="6A34C9AD" w14:textId="77777777" w:rsidTr="006C097E">
        <w:trPr>
          <w:trHeight w:val="1132"/>
        </w:trPr>
        <w:tc>
          <w:tcPr>
            <w:tcW w:w="10434" w:type="dxa"/>
            <w:shd w:val="clear" w:color="auto" w:fill="auto"/>
          </w:tcPr>
          <w:p w14:paraId="6A34C9AB" w14:textId="77777777" w:rsidR="00CE7CB8" w:rsidRDefault="000F348D" w:rsidP="00F070E7">
            <w:pPr>
              <w:pStyle w:val="Pieddepage"/>
              <w:tabs>
                <w:tab w:val="clear" w:pos="4536"/>
                <w:tab w:val="clear" w:pos="9072"/>
                <w:tab w:val="left" w:pos="851"/>
              </w:tabs>
            </w:pPr>
            <w:r>
              <w:rPr>
                <w:noProof/>
                <w:lang w:eastAsia="fr-FR"/>
              </w:rPr>
              <w:drawing>
                <wp:anchor distT="0" distB="0" distL="114300" distR="114300" simplePos="0" relativeHeight="251656704" behindDoc="0" locked="0" layoutInCell="1" allowOverlap="1" wp14:anchorId="6A34CC80" wp14:editId="6A34CC81">
                  <wp:simplePos x="0" y="0"/>
                  <wp:positionH relativeFrom="margin">
                    <wp:posOffset>2583815</wp:posOffset>
                  </wp:positionH>
                  <wp:positionV relativeFrom="margin">
                    <wp:posOffset>270510</wp:posOffset>
                  </wp:positionV>
                  <wp:extent cx="1356360" cy="1356360"/>
                  <wp:effectExtent l="0" t="0" r="0" b="0"/>
                  <wp:wrapSquare wrapText="bothSides"/>
                  <wp:docPr id="3" name="Image 3"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34C9AC" w14:textId="77777777" w:rsidR="00CE7CB8" w:rsidRDefault="00CE7CB8" w:rsidP="000F348D">
            <w:pPr>
              <w:pStyle w:val="Pieddepage"/>
              <w:tabs>
                <w:tab w:val="clear" w:pos="4536"/>
                <w:tab w:val="clear" w:pos="9072"/>
                <w:tab w:val="left" w:pos="851"/>
              </w:tabs>
              <w:jc w:val="center"/>
            </w:pPr>
          </w:p>
        </w:tc>
      </w:tr>
    </w:tbl>
    <w:p w14:paraId="6A34C9AE" w14:textId="77777777" w:rsidR="009B1CD0" w:rsidRDefault="009B1CD0" w:rsidP="00844DAA">
      <w:pPr>
        <w:tabs>
          <w:tab w:val="left" w:pos="851"/>
        </w:tabs>
        <w:sectPr w:rsidR="009B1CD0">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6A34C9B2" w14:textId="77777777">
        <w:tc>
          <w:tcPr>
            <w:tcW w:w="9002" w:type="dxa"/>
            <w:shd w:val="clear" w:color="auto" w:fill="66CCFF"/>
          </w:tcPr>
          <w:p w14:paraId="6A34C9AF" w14:textId="79A32E85" w:rsidR="009B1CD0" w:rsidRDefault="009B1CD0" w:rsidP="004176BF">
            <w:pPr>
              <w:tabs>
                <w:tab w:val="left" w:pos="851"/>
              </w:tabs>
              <w:spacing w:before="120" w:after="120"/>
              <w:ind w:left="426"/>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661A97">
              <w:rPr>
                <w:rFonts w:ascii="Arial" w:hAnsi="Arial" w:cs="Arial"/>
                <w:sz w:val="24"/>
                <w:szCs w:val="24"/>
              </w:rPr>
              <w:t>PUBLICS</w:t>
            </w:r>
          </w:p>
          <w:p w14:paraId="6A34C9B0" w14:textId="243FD4F6" w:rsidR="009B1CD0" w:rsidRDefault="009B1CD0" w:rsidP="007518A7">
            <w:pPr>
              <w:tabs>
                <w:tab w:val="left" w:pos="851"/>
              </w:tabs>
              <w:spacing w:before="120" w:after="120"/>
              <w:ind w:left="426"/>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p>
        </w:tc>
        <w:tc>
          <w:tcPr>
            <w:tcW w:w="1275" w:type="dxa"/>
            <w:shd w:val="clear" w:color="auto" w:fill="66CCFF"/>
          </w:tcPr>
          <w:p w14:paraId="6A34C9B1" w14:textId="77777777" w:rsidR="009B1CD0" w:rsidRDefault="00E47798" w:rsidP="0083205E">
            <w:pPr>
              <w:pStyle w:val="Titre8"/>
              <w:tabs>
                <w:tab w:val="left" w:pos="851"/>
                <w:tab w:val="right" w:pos="9639"/>
              </w:tabs>
              <w:spacing w:before="120" w:after="120"/>
            </w:pPr>
            <w:r>
              <w:rPr>
                <w:caps/>
                <w:sz w:val="28"/>
                <w:szCs w:val="28"/>
              </w:rPr>
              <w:t>ATTRI1</w:t>
            </w:r>
          </w:p>
        </w:tc>
      </w:tr>
    </w:tbl>
    <w:p w14:paraId="6A34C9B3" w14:textId="77777777" w:rsidR="009B1CD0" w:rsidRDefault="009B1CD0" w:rsidP="006C4338">
      <w:pPr>
        <w:tabs>
          <w:tab w:val="left" w:pos="851"/>
        </w:tabs>
      </w:pPr>
    </w:p>
    <w:p w14:paraId="6A34C9B4" w14:textId="77777777" w:rsidR="009B1CD0"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9B6" w14:textId="77777777">
        <w:tc>
          <w:tcPr>
            <w:tcW w:w="10277" w:type="dxa"/>
            <w:shd w:val="clear" w:color="auto" w:fill="66CCFF"/>
          </w:tcPr>
          <w:p w14:paraId="6A34C9B5"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 xml:space="preserve">de </w:t>
            </w:r>
            <w:r w:rsidR="00A9775B">
              <w:rPr>
                <w:rFonts w:ascii="Arial" w:hAnsi="Arial" w:cs="Arial"/>
                <w:b/>
                <w:bCs/>
                <w:sz w:val="22"/>
                <w:szCs w:val="22"/>
              </w:rPr>
              <w:t xml:space="preserve">la consultation et de </w:t>
            </w:r>
            <w:r>
              <w:rPr>
                <w:rFonts w:ascii="Arial" w:hAnsi="Arial" w:cs="Arial"/>
                <w:b/>
                <w:bCs/>
                <w:sz w:val="22"/>
                <w:szCs w:val="22"/>
              </w:rPr>
              <w:t>l’acte d’engagement</w:t>
            </w:r>
            <w:r>
              <w:rPr>
                <w:rFonts w:ascii="Arial" w:hAnsi="Arial" w:cs="Arial"/>
                <w:b/>
                <w:sz w:val="22"/>
                <w:szCs w:val="22"/>
              </w:rPr>
              <w:t>.</w:t>
            </w:r>
          </w:p>
        </w:tc>
      </w:tr>
    </w:tbl>
    <w:p w14:paraId="6A34C9B7" w14:textId="77777777" w:rsidR="009B1CD0" w:rsidRDefault="009B1CD0" w:rsidP="006C4338">
      <w:pPr>
        <w:tabs>
          <w:tab w:val="left" w:pos="426"/>
          <w:tab w:val="left" w:pos="851"/>
        </w:tabs>
        <w:jc w:val="both"/>
      </w:pPr>
    </w:p>
    <w:p w14:paraId="6A34C9B8" w14:textId="143CB645" w:rsidR="009B1CD0" w:rsidRDefault="009B1CD0" w:rsidP="006C4338">
      <w:pPr>
        <w:tabs>
          <w:tab w:val="left" w:pos="426"/>
          <w:tab w:val="left" w:pos="851"/>
        </w:tabs>
        <w:jc w:val="both"/>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A</w:t>
      </w:r>
      <w:proofErr w:type="gramEnd"/>
      <w:r w:rsidR="004D4DC6" w:rsidRPr="004D4DC6">
        <w:rPr>
          <w:rFonts w:ascii="Arial" w:eastAsia="Arial" w:hAnsi="Arial" w:cs="Arial"/>
          <w:b/>
          <w:spacing w:val="-10"/>
        </w:rPr>
        <w:t xml:space="preserve">1 - </w:t>
      </w:r>
      <w:r w:rsidRPr="004D4DC6">
        <w:rPr>
          <w:rFonts w:ascii="Arial" w:hAnsi="Arial" w:cs="Arial"/>
          <w:b/>
        </w:rPr>
        <w:t>Objet</w:t>
      </w:r>
      <w:r w:rsidRPr="00A9775B">
        <w:rPr>
          <w:rFonts w:ascii="Arial" w:hAnsi="Arial" w:cs="Arial"/>
          <w:b/>
        </w:rPr>
        <w:t xml:space="preserve"> </w:t>
      </w:r>
      <w:r w:rsidR="00CD185D" w:rsidRPr="00A9775B">
        <w:rPr>
          <w:rFonts w:ascii="Arial" w:hAnsi="Arial" w:cs="Arial"/>
          <w:b/>
          <w:bCs/>
        </w:rPr>
        <w:t xml:space="preserve">du marché </w:t>
      </w:r>
      <w:r w:rsidR="00661A97">
        <w:rPr>
          <w:rFonts w:ascii="Arial" w:hAnsi="Arial" w:cs="Arial"/>
          <w:b/>
          <w:bCs/>
        </w:rPr>
        <w:t xml:space="preserve">public </w:t>
      </w:r>
      <w:r>
        <w:rPr>
          <w:rFonts w:ascii="Arial" w:hAnsi="Arial" w:cs="Arial"/>
        </w:rPr>
        <w:t>:</w:t>
      </w:r>
    </w:p>
    <w:p w14:paraId="78293EF1" w14:textId="77777777" w:rsidR="00EB5D78" w:rsidRDefault="00EB5D78" w:rsidP="006C4338">
      <w:pPr>
        <w:tabs>
          <w:tab w:val="left" w:pos="426"/>
          <w:tab w:val="left" w:pos="851"/>
        </w:tabs>
        <w:jc w:val="both"/>
        <w:rPr>
          <w:rFonts w:ascii="Arial" w:hAnsi="Arial" w:cs="Arial"/>
          <w:i/>
          <w:sz w:val="18"/>
          <w:szCs w:val="18"/>
        </w:rPr>
      </w:pPr>
    </w:p>
    <w:p w14:paraId="6A34C9BC" w14:textId="3FA36E95" w:rsidR="009B1CD0" w:rsidRPr="00B7720F" w:rsidRDefault="00877221" w:rsidP="005846FB">
      <w:pPr>
        <w:tabs>
          <w:tab w:val="left" w:pos="426"/>
          <w:tab w:val="left" w:pos="851"/>
        </w:tabs>
        <w:jc w:val="both"/>
        <w:rPr>
          <w:rFonts w:ascii="Arial" w:hAnsi="Arial" w:cs="Arial"/>
        </w:rPr>
      </w:pPr>
      <w:r w:rsidRPr="00B7720F">
        <w:rPr>
          <w:rFonts w:ascii="Arial" w:hAnsi="Arial" w:cs="Arial"/>
        </w:rPr>
        <w:t>Fourniture et livraison de pains et autres produits boulangers pour l’EFS PACA-Corse</w:t>
      </w:r>
      <w:r w:rsidR="00582F8E" w:rsidRPr="00B7720F">
        <w:rPr>
          <w:rFonts w:ascii="Arial" w:hAnsi="Arial" w:cs="Arial"/>
        </w:rPr>
        <w:t>.</w:t>
      </w:r>
    </w:p>
    <w:p w14:paraId="6A34C9BD" w14:textId="72FC98A2" w:rsidR="009B1CD0" w:rsidRDefault="009B1CD0" w:rsidP="0061068C">
      <w:pPr>
        <w:tabs>
          <w:tab w:val="left" w:pos="426"/>
          <w:tab w:val="left" w:pos="851"/>
        </w:tabs>
        <w:jc w:val="both"/>
        <w:rPr>
          <w:rFonts w:ascii="Arial" w:hAnsi="Arial" w:cs="Arial"/>
        </w:rPr>
      </w:pPr>
    </w:p>
    <w:p w14:paraId="5F786713" w14:textId="77777777" w:rsidR="00CA6CB6" w:rsidRDefault="00CA6CB6" w:rsidP="0061068C">
      <w:pPr>
        <w:tabs>
          <w:tab w:val="left" w:pos="426"/>
          <w:tab w:val="left" w:pos="851"/>
        </w:tabs>
        <w:jc w:val="both"/>
        <w:rPr>
          <w:rFonts w:ascii="Arial" w:hAnsi="Arial" w:cs="Arial"/>
        </w:rPr>
      </w:pPr>
    </w:p>
    <w:p w14:paraId="6A34C9BE" w14:textId="76786BFC" w:rsidR="00A9775B" w:rsidRP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spacing w:val="-10"/>
          <w:position w:val="-2"/>
          <w:lang w:eastAsia="fr-FR" w:bidi="ml"/>
        </w:rPr>
        <w:t xml:space="preserve">  </w:t>
      </w:r>
      <w:r w:rsidR="004D4DC6" w:rsidRPr="004D4DC6">
        <w:rPr>
          <w:rFonts w:ascii="Arial" w:hAnsi="Arial" w:cs="Arial"/>
          <w:b/>
          <w:spacing w:val="-10"/>
          <w:position w:val="-2"/>
          <w:lang w:eastAsia="fr-FR" w:bidi="ml"/>
        </w:rPr>
        <w:t xml:space="preserve">A2 - </w:t>
      </w:r>
      <w:r w:rsidR="005A5FCD">
        <w:rPr>
          <w:rFonts w:ascii="Arial" w:hAnsi="Arial" w:cs="Arial"/>
          <w:b/>
          <w:lang w:eastAsia="fr-FR" w:bidi="ml"/>
        </w:rPr>
        <w:t>Code</w:t>
      </w:r>
      <w:r w:rsidRPr="00A9775B">
        <w:rPr>
          <w:rFonts w:ascii="Arial" w:hAnsi="Arial" w:cs="Arial"/>
          <w:b/>
          <w:lang w:eastAsia="fr-FR" w:bidi="ml"/>
        </w:rPr>
        <w:t xml:space="preserve"> CPV principal</w:t>
      </w:r>
      <w:r w:rsidRPr="00A9775B">
        <w:rPr>
          <w:rFonts w:ascii="Arial" w:hAnsi="Arial" w:cs="Arial"/>
          <w:lang w:eastAsia="fr-FR" w:bidi="ml"/>
        </w:rPr>
        <w:t xml:space="preserve"> : </w:t>
      </w:r>
    </w:p>
    <w:p w14:paraId="22772D09" w14:textId="77777777" w:rsidR="007518A7" w:rsidRDefault="007518A7" w:rsidP="00A9775B">
      <w:pPr>
        <w:tabs>
          <w:tab w:val="left" w:pos="426"/>
        </w:tabs>
        <w:suppressAutoHyphens w:val="0"/>
        <w:spacing w:before="60"/>
        <w:jc w:val="both"/>
        <w:rPr>
          <w:rFonts w:ascii="Arial" w:hAnsi="Arial" w:cs="Arial"/>
          <w:lang w:eastAsia="fr-FR" w:bidi="ml"/>
        </w:rPr>
      </w:pPr>
    </w:p>
    <w:p w14:paraId="206D9C04" w14:textId="5E5F7963" w:rsidR="007518A7" w:rsidRPr="00B7720F" w:rsidRDefault="007518A7" w:rsidP="00A9775B">
      <w:pPr>
        <w:tabs>
          <w:tab w:val="left" w:pos="426"/>
        </w:tabs>
        <w:suppressAutoHyphens w:val="0"/>
        <w:spacing w:before="60"/>
        <w:jc w:val="both"/>
        <w:rPr>
          <w:rFonts w:ascii="Arial" w:hAnsi="Arial" w:cs="Arial"/>
          <w:lang w:eastAsia="fr-FR" w:bidi="ml"/>
        </w:rPr>
      </w:pPr>
      <w:r w:rsidRPr="00B7720F">
        <w:rPr>
          <w:rFonts w:ascii="Arial" w:hAnsi="Arial" w:cs="Arial"/>
          <w:lang w:eastAsia="fr-FR" w:bidi="ml"/>
        </w:rPr>
        <w:t xml:space="preserve">Le </w:t>
      </w:r>
      <w:r w:rsidR="005A5FCD" w:rsidRPr="00B7720F">
        <w:rPr>
          <w:rFonts w:ascii="Arial" w:hAnsi="Arial" w:cs="Arial"/>
          <w:lang w:eastAsia="fr-FR" w:bidi="ml"/>
        </w:rPr>
        <w:t>code</w:t>
      </w:r>
      <w:r w:rsidR="00A9775B" w:rsidRPr="00B7720F">
        <w:rPr>
          <w:rFonts w:ascii="Arial" w:hAnsi="Arial" w:cs="Arial"/>
          <w:color w:val="0000FF"/>
          <w:lang w:eastAsia="fr-FR" w:bidi="ml"/>
        </w:rPr>
        <w:t xml:space="preserve"> </w:t>
      </w:r>
      <w:r w:rsidR="00A9775B" w:rsidRPr="00B7720F">
        <w:rPr>
          <w:rFonts w:ascii="Arial" w:hAnsi="Arial" w:cs="Arial"/>
          <w:lang w:eastAsia="fr-FR" w:bidi="ml"/>
        </w:rPr>
        <w:t xml:space="preserve">CPV des services du marché </w:t>
      </w:r>
      <w:r w:rsidR="00661A97" w:rsidRPr="00B7720F">
        <w:rPr>
          <w:rFonts w:ascii="Arial" w:hAnsi="Arial" w:cs="Arial"/>
          <w:lang w:eastAsia="fr-FR" w:bidi="ml"/>
        </w:rPr>
        <w:t xml:space="preserve">public est </w:t>
      </w:r>
      <w:r w:rsidR="00A9775B" w:rsidRPr="00B7720F">
        <w:rPr>
          <w:rFonts w:ascii="Arial" w:hAnsi="Arial" w:cs="Arial"/>
          <w:lang w:eastAsia="fr-FR" w:bidi="ml"/>
        </w:rPr>
        <w:t>le</w:t>
      </w:r>
      <w:r w:rsidRPr="00B7720F">
        <w:rPr>
          <w:rFonts w:ascii="Arial" w:hAnsi="Arial" w:cs="Arial"/>
          <w:color w:val="0000FF"/>
          <w:lang w:eastAsia="fr-FR" w:bidi="ml"/>
        </w:rPr>
        <w:t xml:space="preserve"> </w:t>
      </w:r>
      <w:r w:rsidR="00A9775B" w:rsidRPr="00B7720F">
        <w:rPr>
          <w:rFonts w:ascii="Arial" w:hAnsi="Arial" w:cs="Arial"/>
          <w:lang w:eastAsia="fr-FR" w:bidi="ml"/>
        </w:rPr>
        <w:t>suivant</w:t>
      </w:r>
      <w:r w:rsidR="00A9775B" w:rsidRPr="00B7720F">
        <w:rPr>
          <w:rFonts w:ascii="Arial" w:hAnsi="Arial" w:cs="Arial"/>
          <w:color w:val="0000FF"/>
          <w:lang w:eastAsia="fr-FR" w:bidi="ml"/>
        </w:rPr>
        <w:t> </w:t>
      </w:r>
      <w:r w:rsidR="00A9775B" w:rsidRPr="00B7720F">
        <w:rPr>
          <w:rFonts w:ascii="Arial" w:hAnsi="Arial" w:cs="Arial"/>
          <w:lang w:eastAsia="fr-FR" w:bidi="ml"/>
        </w:rPr>
        <w:t>:</w:t>
      </w:r>
    </w:p>
    <w:p w14:paraId="6B273605" w14:textId="77777777" w:rsidR="00B7720F" w:rsidRDefault="00B7720F" w:rsidP="00A9775B">
      <w:pPr>
        <w:tabs>
          <w:tab w:val="left" w:pos="426"/>
          <w:tab w:val="left" w:pos="851"/>
        </w:tabs>
        <w:suppressAutoHyphens w:val="0"/>
        <w:jc w:val="both"/>
        <w:rPr>
          <w:rFonts w:ascii="Arial" w:hAnsi="Arial" w:cs="Arial"/>
          <w:lang w:eastAsia="fr-FR" w:bidi="ml"/>
        </w:rPr>
      </w:pPr>
    </w:p>
    <w:p w14:paraId="6A34C9C1" w14:textId="5A503FD2" w:rsidR="00A9775B" w:rsidRPr="00B7720F" w:rsidRDefault="00877221" w:rsidP="00A9775B">
      <w:pPr>
        <w:tabs>
          <w:tab w:val="left" w:pos="426"/>
          <w:tab w:val="left" w:pos="851"/>
        </w:tabs>
        <w:suppressAutoHyphens w:val="0"/>
        <w:jc w:val="both"/>
        <w:rPr>
          <w:rFonts w:ascii="Arial" w:hAnsi="Arial" w:cs="Arial"/>
          <w:lang w:eastAsia="fr-FR" w:bidi="ml"/>
        </w:rPr>
      </w:pPr>
      <w:r w:rsidRPr="00B7720F">
        <w:rPr>
          <w:rFonts w:ascii="Arial" w:hAnsi="Arial" w:cs="Arial"/>
          <w:lang w:eastAsia="fr-FR" w:bidi="ml"/>
        </w:rPr>
        <w:t>15612500-6 Produits de boulangerie</w:t>
      </w:r>
    </w:p>
    <w:p w14:paraId="6A34C9C2" w14:textId="29173738" w:rsidR="00A9775B" w:rsidRDefault="00A9775B" w:rsidP="00A9775B">
      <w:pPr>
        <w:tabs>
          <w:tab w:val="left" w:pos="426"/>
          <w:tab w:val="left" w:pos="851"/>
        </w:tabs>
        <w:suppressAutoHyphens w:val="0"/>
        <w:jc w:val="both"/>
        <w:rPr>
          <w:rFonts w:ascii="Arial" w:hAnsi="Arial" w:cs="Arial"/>
          <w:b/>
          <w:bCs/>
          <w:color w:val="66CCFF"/>
          <w:spacing w:val="-10"/>
          <w:position w:val="-2"/>
          <w:lang w:eastAsia="fr-FR" w:bidi="ml"/>
        </w:rPr>
      </w:pPr>
    </w:p>
    <w:p w14:paraId="7AAE27B9" w14:textId="77777777" w:rsidR="00CA6CB6" w:rsidRPr="00A9775B" w:rsidRDefault="00CA6CB6" w:rsidP="00A9775B">
      <w:pPr>
        <w:tabs>
          <w:tab w:val="left" w:pos="426"/>
          <w:tab w:val="left" w:pos="851"/>
        </w:tabs>
        <w:suppressAutoHyphens w:val="0"/>
        <w:jc w:val="both"/>
        <w:rPr>
          <w:rFonts w:ascii="Arial" w:hAnsi="Arial" w:cs="Arial"/>
          <w:b/>
          <w:bCs/>
          <w:color w:val="66CCFF"/>
          <w:spacing w:val="-10"/>
          <w:position w:val="-2"/>
          <w:lang w:eastAsia="fr-FR" w:bidi="ml"/>
        </w:rPr>
      </w:pPr>
    </w:p>
    <w:p w14:paraId="6A34C9C3" w14:textId="77777777" w:rsidR="00A9775B" w:rsidRP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b/>
          <w:bCs/>
          <w:color w:val="66CCFF"/>
          <w:spacing w:val="-10"/>
          <w:position w:val="-2"/>
          <w:lang w:eastAsia="fr-FR" w:bidi="ml"/>
        </w:rPr>
        <w:t xml:space="preserve">  </w:t>
      </w:r>
      <w:r w:rsidR="004D4DC6" w:rsidRPr="004D4DC6">
        <w:rPr>
          <w:rFonts w:ascii="Arial" w:hAnsi="Arial" w:cs="Arial"/>
          <w:b/>
          <w:bCs/>
          <w:spacing w:val="-10"/>
          <w:position w:val="-2"/>
          <w:lang w:eastAsia="fr-FR" w:bidi="ml"/>
        </w:rPr>
        <w:t>A</w:t>
      </w:r>
      <w:r w:rsidR="00EC4A56">
        <w:rPr>
          <w:rFonts w:ascii="Arial" w:hAnsi="Arial" w:cs="Arial"/>
          <w:b/>
          <w:bCs/>
          <w:spacing w:val="-10"/>
          <w:position w:val="-2"/>
          <w:lang w:eastAsia="fr-FR" w:bidi="ml"/>
        </w:rPr>
        <w:t>3</w:t>
      </w:r>
      <w:r w:rsidR="004D4DC6" w:rsidRPr="004D4DC6">
        <w:rPr>
          <w:rFonts w:ascii="Arial" w:hAnsi="Arial" w:cs="Arial"/>
          <w:b/>
          <w:bCs/>
          <w:spacing w:val="-10"/>
          <w:position w:val="-2"/>
          <w:lang w:eastAsia="fr-FR" w:bidi="ml"/>
        </w:rPr>
        <w:t xml:space="preserve"> - </w:t>
      </w:r>
      <w:r w:rsidRPr="00A9775B">
        <w:rPr>
          <w:rFonts w:ascii="Arial" w:hAnsi="Arial" w:cs="Arial"/>
          <w:b/>
          <w:lang w:eastAsia="fr-FR" w:bidi="ml"/>
        </w:rPr>
        <w:t>Forme du marché public</w:t>
      </w:r>
      <w:r w:rsidRPr="00A9775B">
        <w:rPr>
          <w:rFonts w:ascii="Arial" w:hAnsi="Arial" w:cs="Arial"/>
          <w:lang w:eastAsia="fr-FR" w:bidi="ml"/>
        </w:rPr>
        <w:t> :</w:t>
      </w:r>
    </w:p>
    <w:p w14:paraId="6A34C9C4" w14:textId="77777777" w:rsidR="00A9775B" w:rsidRPr="00A9775B" w:rsidRDefault="00A9775B" w:rsidP="00A9775B">
      <w:pPr>
        <w:tabs>
          <w:tab w:val="left" w:pos="426"/>
          <w:tab w:val="left" w:pos="851"/>
        </w:tabs>
        <w:suppressAutoHyphens w:val="0"/>
        <w:jc w:val="both"/>
        <w:rPr>
          <w:rFonts w:ascii="Arial" w:hAnsi="Arial" w:cs="Arial"/>
          <w:lang w:eastAsia="fr-FR" w:bidi="ml"/>
        </w:rPr>
      </w:pPr>
    </w:p>
    <w:p w14:paraId="7351CE75" w14:textId="355148A4" w:rsidR="00877221" w:rsidRPr="00B7720F" w:rsidRDefault="00877221" w:rsidP="00877221">
      <w:pPr>
        <w:rPr>
          <w:rStyle w:val="ilfuvd"/>
          <w:rFonts w:ascii="Arial" w:hAnsi="Arial" w:cs="Arial"/>
          <w:color w:val="222222"/>
        </w:rPr>
      </w:pPr>
      <w:r w:rsidRPr="00B7720F">
        <w:rPr>
          <w:rStyle w:val="ilfuvd"/>
          <w:rFonts w:ascii="Arial" w:hAnsi="Arial" w:cs="Arial"/>
          <w:color w:val="222222"/>
        </w:rPr>
        <w:t>Accord-cadre avec exécution à bons de commande (article</w:t>
      </w:r>
      <w:r w:rsidR="00B7720F" w:rsidRPr="00B7720F">
        <w:rPr>
          <w:rStyle w:val="ilfuvd"/>
          <w:rFonts w:ascii="Arial" w:hAnsi="Arial" w:cs="Arial"/>
          <w:color w:val="222222"/>
        </w:rPr>
        <w:t>s</w:t>
      </w:r>
      <w:r w:rsidRPr="00B7720F">
        <w:rPr>
          <w:rStyle w:val="ilfuvd"/>
          <w:rFonts w:ascii="Arial" w:hAnsi="Arial" w:cs="Arial"/>
          <w:color w:val="222222"/>
        </w:rPr>
        <w:t xml:space="preserve"> R</w:t>
      </w:r>
      <w:r w:rsidR="00B7720F" w:rsidRPr="00B7720F">
        <w:rPr>
          <w:rStyle w:val="ilfuvd"/>
          <w:rFonts w:ascii="Arial" w:hAnsi="Arial" w:cs="Arial"/>
          <w:color w:val="222222"/>
        </w:rPr>
        <w:t xml:space="preserve">. </w:t>
      </w:r>
      <w:r w:rsidRPr="00B7720F">
        <w:rPr>
          <w:rStyle w:val="ilfuvd"/>
          <w:rFonts w:ascii="Arial" w:hAnsi="Arial" w:cs="Arial"/>
          <w:color w:val="222222"/>
        </w:rPr>
        <w:t>2162-1, R</w:t>
      </w:r>
      <w:r w:rsidR="00B7720F" w:rsidRPr="00B7720F">
        <w:rPr>
          <w:rStyle w:val="ilfuvd"/>
          <w:rFonts w:ascii="Arial" w:hAnsi="Arial" w:cs="Arial"/>
          <w:color w:val="222222"/>
        </w:rPr>
        <w:t xml:space="preserve">. </w:t>
      </w:r>
      <w:r w:rsidRPr="00B7720F">
        <w:rPr>
          <w:rStyle w:val="ilfuvd"/>
          <w:rFonts w:ascii="Arial" w:hAnsi="Arial" w:cs="Arial"/>
          <w:color w:val="222222"/>
        </w:rPr>
        <w:t>2162-2</w:t>
      </w:r>
      <w:r w:rsidR="00B7720F" w:rsidRPr="00B7720F">
        <w:rPr>
          <w:rStyle w:val="ilfuvd"/>
          <w:rFonts w:ascii="Arial" w:hAnsi="Arial" w:cs="Arial"/>
          <w:color w:val="222222"/>
        </w:rPr>
        <w:t xml:space="preserve">, </w:t>
      </w:r>
      <w:r w:rsidRPr="00B7720F">
        <w:rPr>
          <w:rStyle w:val="ilfuvd"/>
          <w:rFonts w:ascii="Arial" w:hAnsi="Arial" w:cs="Arial"/>
          <w:color w:val="222222"/>
        </w:rPr>
        <w:t>2</w:t>
      </w:r>
      <w:r w:rsidR="00B7720F" w:rsidRPr="00B7720F">
        <w:rPr>
          <w:rStyle w:val="ilfuvd"/>
          <w:rFonts w:ascii="Arial" w:hAnsi="Arial" w:cs="Arial"/>
          <w:color w:val="222222"/>
          <w:vertAlign w:val="superscript"/>
        </w:rPr>
        <w:t>e</w:t>
      </w:r>
      <w:r w:rsidR="00B7720F" w:rsidRPr="00B7720F">
        <w:rPr>
          <w:rStyle w:val="ilfuvd"/>
          <w:rFonts w:ascii="Arial" w:hAnsi="Arial" w:cs="Arial"/>
          <w:color w:val="222222"/>
        </w:rPr>
        <w:t xml:space="preserve"> </w:t>
      </w:r>
      <w:r w:rsidRPr="00B7720F">
        <w:rPr>
          <w:rStyle w:val="ilfuvd"/>
          <w:rFonts w:ascii="Arial" w:hAnsi="Arial" w:cs="Arial"/>
          <w:color w:val="222222"/>
        </w:rPr>
        <w:t>alinéa, R</w:t>
      </w:r>
      <w:r w:rsidR="00B7720F" w:rsidRPr="00B7720F">
        <w:rPr>
          <w:rStyle w:val="ilfuvd"/>
          <w:rFonts w:ascii="Arial" w:hAnsi="Arial" w:cs="Arial"/>
          <w:color w:val="222222"/>
        </w:rPr>
        <w:t xml:space="preserve">. </w:t>
      </w:r>
      <w:r w:rsidRPr="00B7720F">
        <w:rPr>
          <w:rStyle w:val="ilfuvd"/>
          <w:rFonts w:ascii="Arial" w:hAnsi="Arial" w:cs="Arial"/>
          <w:color w:val="222222"/>
        </w:rPr>
        <w:t>2162-4 à 6, R</w:t>
      </w:r>
      <w:r w:rsidR="00B7720F" w:rsidRPr="00B7720F">
        <w:rPr>
          <w:rStyle w:val="ilfuvd"/>
          <w:rFonts w:ascii="Arial" w:hAnsi="Arial" w:cs="Arial"/>
          <w:color w:val="222222"/>
        </w:rPr>
        <w:t xml:space="preserve">. </w:t>
      </w:r>
      <w:r w:rsidRPr="00B7720F">
        <w:rPr>
          <w:rStyle w:val="ilfuvd"/>
          <w:rFonts w:ascii="Arial" w:hAnsi="Arial" w:cs="Arial"/>
          <w:color w:val="222222"/>
        </w:rPr>
        <w:t>2162-13 et R</w:t>
      </w:r>
      <w:r w:rsidR="00B7720F" w:rsidRPr="00B7720F">
        <w:rPr>
          <w:rStyle w:val="ilfuvd"/>
          <w:rFonts w:ascii="Arial" w:hAnsi="Arial" w:cs="Arial"/>
          <w:color w:val="222222"/>
        </w:rPr>
        <w:t xml:space="preserve">. </w:t>
      </w:r>
      <w:r w:rsidRPr="00B7720F">
        <w:rPr>
          <w:rStyle w:val="ilfuvd"/>
          <w:rFonts w:ascii="Arial" w:hAnsi="Arial" w:cs="Arial"/>
          <w:color w:val="222222"/>
        </w:rPr>
        <w:t>2162-14 du code de la commande publique)</w:t>
      </w:r>
      <w:r w:rsidR="00B7720F" w:rsidRPr="00B7720F">
        <w:rPr>
          <w:rStyle w:val="ilfuvd"/>
          <w:rFonts w:ascii="Arial" w:hAnsi="Arial" w:cs="Arial"/>
          <w:color w:val="222222"/>
        </w:rPr>
        <w:t>.</w:t>
      </w:r>
    </w:p>
    <w:p w14:paraId="6E67F470" w14:textId="77777777" w:rsidR="007C0BF5" w:rsidRPr="007518A7" w:rsidRDefault="007C0BF5" w:rsidP="007C0BF5">
      <w:pPr>
        <w:tabs>
          <w:tab w:val="left" w:pos="426"/>
          <w:tab w:val="left" w:pos="851"/>
        </w:tabs>
        <w:suppressAutoHyphens w:val="0"/>
        <w:contextualSpacing/>
        <w:jc w:val="both"/>
        <w:rPr>
          <w:rFonts w:ascii="Arial" w:hAnsi="Arial" w:cs="Arial"/>
          <w:lang w:eastAsia="fr-FR" w:bidi="ml"/>
        </w:rPr>
      </w:pPr>
    </w:p>
    <w:p w14:paraId="6A34C9CB" w14:textId="77777777" w:rsidR="009B1CD0" w:rsidRDefault="009B1CD0" w:rsidP="00710FD6">
      <w:pPr>
        <w:tabs>
          <w:tab w:val="left" w:pos="426"/>
          <w:tab w:val="left" w:pos="851"/>
        </w:tabs>
        <w:jc w:val="both"/>
        <w:rPr>
          <w:rFonts w:ascii="Arial" w:hAnsi="Arial" w:cs="Arial"/>
        </w:rPr>
      </w:pPr>
    </w:p>
    <w:p w14:paraId="6A34C9CC" w14:textId="77777777"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A</w:t>
      </w:r>
      <w:proofErr w:type="gramEnd"/>
      <w:r w:rsidR="005B6C8F">
        <w:rPr>
          <w:rFonts w:ascii="Arial" w:eastAsia="Arial" w:hAnsi="Arial" w:cs="Arial"/>
          <w:b/>
          <w:spacing w:val="-10"/>
        </w:rPr>
        <w:t>4</w:t>
      </w:r>
      <w:r w:rsidR="004D4DC6" w:rsidRPr="004D4DC6">
        <w:rPr>
          <w:rFonts w:ascii="Arial" w:eastAsia="Arial" w:hAnsi="Arial" w:cs="Arial"/>
          <w:b/>
          <w:spacing w:val="-10"/>
        </w:rPr>
        <w:t xml:space="preserve"> - </w:t>
      </w:r>
      <w:r w:rsidRPr="004D4DC6">
        <w:rPr>
          <w:rFonts w:ascii="Arial" w:hAnsi="Arial" w:cs="Arial"/>
          <w:b/>
        </w:rPr>
        <w:t>Cet acte d'engagement correspond</w:t>
      </w:r>
      <w:r>
        <w:rPr>
          <w:rFonts w:ascii="Arial" w:hAnsi="Arial" w:cs="Arial"/>
        </w:rPr>
        <w:t xml:space="preserve"> :</w:t>
      </w:r>
    </w:p>
    <w:p w14:paraId="6A34C9CD" w14:textId="492BC8A2" w:rsidR="009B1CD0" w:rsidRDefault="009B1CD0" w:rsidP="0083205E">
      <w:pPr>
        <w:tabs>
          <w:tab w:val="left" w:pos="851"/>
        </w:tabs>
        <w:rPr>
          <w:rFonts w:ascii="Arial" w:hAnsi="Arial" w:cs="Arial"/>
        </w:rPr>
      </w:pPr>
      <w:r w:rsidRPr="00661A97">
        <w:rPr>
          <w:rFonts w:ascii="Arial" w:hAnsi="Arial" w:cs="Arial"/>
          <w:i/>
          <w:sz w:val="18"/>
          <w:szCs w:val="18"/>
        </w:rPr>
        <w:t>(</w:t>
      </w:r>
      <w:r w:rsidR="00400B22" w:rsidRPr="00661A97">
        <w:rPr>
          <w:rFonts w:ascii="Arial" w:hAnsi="Arial" w:cs="Arial"/>
          <w:i/>
          <w:sz w:val="18"/>
          <w:szCs w:val="18"/>
        </w:rPr>
        <w:t xml:space="preserve">Le </w:t>
      </w:r>
      <w:r w:rsidR="00661A97">
        <w:rPr>
          <w:rFonts w:ascii="Arial" w:hAnsi="Arial" w:cs="Arial"/>
          <w:i/>
          <w:sz w:val="18"/>
          <w:szCs w:val="18"/>
        </w:rPr>
        <w:t>soumissionnaire</w:t>
      </w:r>
      <w:r w:rsidR="00400B22" w:rsidRPr="00661A97">
        <w:rPr>
          <w:rFonts w:ascii="Arial" w:hAnsi="Arial" w:cs="Arial"/>
          <w:i/>
          <w:sz w:val="18"/>
          <w:szCs w:val="18"/>
        </w:rPr>
        <w:t xml:space="preserve"> c</w:t>
      </w:r>
      <w:r w:rsidRPr="00661A97">
        <w:rPr>
          <w:rFonts w:ascii="Arial" w:hAnsi="Arial" w:cs="Arial"/>
          <w:i/>
          <w:sz w:val="18"/>
          <w:szCs w:val="18"/>
        </w:rPr>
        <w:t>oche les cases correspondantes.)</w:t>
      </w:r>
    </w:p>
    <w:p w14:paraId="6A34C9CF" w14:textId="77777777" w:rsidR="009B1CD0" w:rsidRDefault="009B1CD0" w:rsidP="00B7720F">
      <w:pPr>
        <w:tabs>
          <w:tab w:val="left" w:pos="426"/>
          <w:tab w:val="left" w:pos="851"/>
        </w:tabs>
        <w:spacing w:before="120"/>
        <w:jc w:val="both"/>
        <w:rPr>
          <w:rFonts w:ascii="Arial" w:hAnsi="Arial" w:cs="Arial"/>
        </w:rPr>
      </w:pPr>
    </w:p>
    <w:p w14:paraId="72622756" w14:textId="77777777" w:rsidR="00B7720F" w:rsidRDefault="00B7720F" w:rsidP="00B7720F">
      <w:p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375763">
        <w:fldChar w:fldCharType="separate"/>
      </w:r>
      <w:r>
        <w:fldChar w:fldCharType="end"/>
      </w:r>
      <w:r>
        <w:tab/>
      </w:r>
      <w:proofErr w:type="gramStart"/>
      <w:r>
        <w:t>à</w:t>
      </w:r>
      <w:proofErr w:type="gramEnd"/>
      <w:r>
        <w:t xml:space="preserve"> l’ensemble du marché public </w:t>
      </w:r>
      <w:r>
        <w:rPr>
          <w:i/>
          <w:iCs/>
          <w:sz w:val="18"/>
          <w:szCs w:val="18"/>
        </w:rPr>
        <w:t>(en cas de non allotissement).</w:t>
      </w:r>
    </w:p>
    <w:p w14:paraId="3A8C0681" w14:textId="77777777" w:rsidR="00B7720F" w:rsidRDefault="00B7720F" w:rsidP="00B7720F">
      <w:pPr>
        <w:tabs>
          <w:tab w:val="left" w:pos="426"/>
          <w:tab w:val="left" w:pos="851"/>
        </w:tabs>
        <w:jc w:val="both"/>
        <w:rPr>
          <w:rFonts w:ascii="Arial" w:hAnsi="Arial" w:cs="Arial"/>
        </w:rPr>
      </w:pPr>
    </w:p>
    <w:p w14:paraId="28E24ADF" w14:textId="77777777" w:rsidR="00B7720F" w:rsidRDefault="00B7720F" w:rsidP="00B7720F">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375763">
        <w:fldChar w:fldCharType="separate"/>
      </w:r>
      <w:r>
        <w:fldChar w:fldCharType="end"/>
      </w:r>
      <w:r>
        <w:rPr>
          <w:rFonts w:ascii="Arial" w:hAnsi="Arial" w:cs="Arial"/>
        </w:rPr>
        <w:tab/>
      </w:r>
      <w:proofErr w:type="gramStart"/>
      <w:r>
        <w:rPr>
          <w:rFonts w:ascii="Arial" w:hAnsi="Arial" w:cs="Arial"/>
        </w:rPr>
        <w:t>au</w:t>
      </w:r>
      <w:proofErr w:type="gramEnd"/>
      <w:r>
        <w:rPr>
          <w:rFonts w:ascii="Arial" w:hAnsi="Arial" w:cs="Arial"/>
        </w:rPr>
        <w:t xml:space="preserve"> lot n°……. </w:t>
      </w:r>
      <w:proofErr w:type="gramStart"/>
      <w:r>
        <w:rPr>
          <w:rFonts w:ascii="Arial" w:hAnsi="Arial" w:cs="Arial"/>
        </w:rPr>
        <w:t>ou</w:t>
      </w:r>
      <w:proofErr w:type="gramEnd"/>
      <w:r>
        <w:rPr>
          <w:rFonts w:ascii="Arial" w:hAnsi="Arial" w:cs="Arial"/>
        </w:rPr>
        <w:t xml:space="preserve"> aux lots n°…………… du marché public </w:t>
      </w:r>
      <w:r>
        <w:rPr>
          <w:rFonts w:ascii="Arial" w:hAnsi="Arial" w:cs="Arial"/>
          <w:i/>
          <w:iCs/>
          <w:sz w:val="18"/>
          <w:szCs w:val="18"/>
        </w:rPr>
        <w:t>(en cas d’allotissement)</w:t>
      </w:r>
      <w:r>
        <w:rPr>
          <w:rFonts w:ascii="Arial" w:hAnsi="Arial" w:cs="Arial"/>
        </w:rPr>
        <w:t>.</w:t>
      </w:r>
    </w:p>
    <w:p w14:paraId="0C5F15D8" w14:textId="77777777" w:rsidR="00B7720F" w:rsidRDefault="00B7720F" w:rsidP="00B7720F">
      <w:pPr>
        <w:pStyle w:val="fcasegauche"/>
        <w:tabs>
          <w:tab w:val="left" w:pos="851"/>
        </w:tabs>
        <w:spacing w:after="0"/>
        <w:ind w:left="851" w:firstLine="0"/>
        <w:rPr>
          <w:rFonts w:ascii="Arial" w:hAnsi="Arial" w:cs="Arial"/>
        </w:rPr>
      </w:pPr>
      <w:r>
        <w:rPr>
          <w:rFonts w:ascii="Arial" w:hAnsi="Arial" w:cs="Arial"/>
          <w:i/>
          <w:iCs/>
          <w:sz w:val="18"/>
          <w:szCs w:val="18"/>
        </w:rPr>
        <w:t>(Indiquer l’intitulé du ou des lots tel qu’il figure dans le règlement de la consultation ou le CCAP)</w:t>
      </w:r>
    </w:p>
    <w:p w14:paraId="36D5C83A" w14:textId="77777777" w:rsidR="00B7720F" w:rsidRDefault="00B7720F" w:rsidP="00B7720F">
      <w:pPr>
        <w:pStyle w:val="fcasegauche"/>
        <w:tabs>
          <w:tab w:val="left" w:pos="851"/>
        </w:tabs>
        <w:spacing w:after="0"/>
        <w:rPr>
          <w:rFonts w:ascii="Arial" w:hAnsi="Arial" w:cs="Arial"/>
        </w:rPr>
      </w:pPr>
    </w:p>
    <w:p w14:paraId="426F1ADC" w14:textId="77777777" w:rsidR="00B7720F" w:rsidRPr="00661A97" w:rsidRDefault="00B7720F" w:rsidP="00B7720F">
      <w:pPr>
        <w:pStyle w:val="fcasegauche"/>
        <w:tabs>
          <w:tab w:val="left" w:pos="851"/>
        </w:tabs>
        <w:spacing w:after="0"/>
        <w:ind w:left="851" w:firstLine="0"/>
      </w:pPr>
      <w:r>
        <w:fldChar w:fldCharType="begin">
          <w:ffData>
            <w:name w:val=""/>
            <w:enabled/>
            <w:calcOnExit w:val="0"/>
            <w:checkBox>
              <w:size w:val="20"/>
              <w:default w:val="0"/>
            </w:checkBox>
          </w:ffData>
        </w:fldChar>
      </w:r>
      <w:r>
        <w:instrText xml:space="preserve"> FORMCHECKBOX </w:instrText>
      </w:r>
      <w:r w:rsidR="00375763">
        <w:fldChar w:fldCharType="separate"/>
      </w:r>
      <w:r>
        <w:fldChar w:fldCharType="end"/>
      </w:r>
      <w:r w:rsidRPr="00661A97">
        <w:tab/>
      </w:r>
      <w:proofErr w:type="gramStart"/>
      <w:r>
        <w:t>à</w:t>
      </w:r>
      <w:proofErr w:type="gramEnd"/>
      <w:r>
        <w:t xml:space="preserve"> la totalité des lots </w:t>
      </w:r>
      <w:r>
        <w:rPr>
          <w:rFonts w:ascii="Arial" w:hAnsi="Arial" w:cs="Arial"/>
          <w:i/>
          <w:iCs/>
          <w:sz w:val="18"/>
          <w:szCs w:val="18"/>
        </w:rPr>
        <w:t>(en cas d’allotissement)</w:t>
      </w:r>
      <w:r>
        <w:t>.</w:t>
      </w:r>
    </w:p>
    <w:p w14:paraId="60886954" w14:textId="53AD4B9B" w:rsidR="00E32A79" w:rsidRDefault="00E32A79" w:rsidP="00BD479D">
      <w:pPr>
        <w:pStyle w:val="fcasegauche"/>
        <w:tabs>
          <w:tab w:val="left" w:pos="851"/>
        </w:tabs>
        <w:spacing w:after="0"/>
        <w:ind w:left="851" w:firstLine="0"/>
      </w:pPr>
    </w:p>
    <w:p w14:paraId="3A3A5DDD" w14:textId="77777777" w:rsidR="00B7720F" w:rsidRDefault="00B7720F" w:rsidP="00BD479D">
      <w:pPr>
        <w:pStyle w:val="fcasegauche"/>
        <w:tabs>
          <w:tab w:val="left" w:pos="851"/>
        </w:tabs>
        <w:spacing w:after="0"/>
        <w:ind w:left="851" w:firstLine="0"/>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9E3" w14:textId="77777777">
        <w:tc>
          <w:tcPr>
            <w:tcW w:w="10277" w:type="dxa"/>
            <w:shd w:val="clear" w:color="auto" w:fill="66CCFF"/>
          </w:tcPr>
          <w:p w14:paraId="6A34C9E2" w14:textId="223FCDC0" w:rsidR="009B1CD0" w:rsidRDefault="009B1CD0" w:rsidP="00B05C4B">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 xml:space="preserve">du </w:t>
            </w:r>
            <w:r w:rsidR="00B05C4B">
              <w:rPr>
                <w:rFonts w:ascii="Arial" w:hAnsi="Arial" w:cs="Arial"/>
                <w:b/>
                <w:sz w:val="22"/>
                <w:szCs w:val="22"/>
              </w:rPr>
              <w:t xml:space="preserve">soumissionnaire </w:t>
            </w:r>
            <w:r w:rsidR="00166B56" w:rsidRPr="00166B56">
              <w:rPr>
                <w:rFonts w:ascii="Arial" w:hAnsi="Arial" w:cs="Arial"/>
                <w:b/>
                <w:sz w:val="22"/>
                <w:szCs w:val="22"/>
              </w:rPr>
              <w:t xml:space="preserve">ou du groupement </w:t>
            </w:r>
            <w:r w:rsidR="00B05C4B">
              <w:rPr>
                <w:rFonts w:ascii="Arial" w:hAnsi="Arial" w:cs="Arial"/>
                <w:b/>
                <w:sz w:val="22"/>
                <w:szCs w:val="22"/>
              </w:rPr>
              <w:t>d’opérateurs économiques</w:t>
            </w:r>
          </w:p>
        </w:tc>
      </w:tr>
    </w:tbl>
    <w:p w14:paraId="6A34C9E4" w14:textId="77777777" w:rsidR="009B1CD0" w:rsidRDefault="009B1CD0" w:rsidP="006C4338">
      <w:pPr>
        <w:tabs>
          <w:tab w:val="left" w:pos="851"/>
        </w:tabs>
      </w:pPr>
    </w:p>
    <w:p w14:paraId="6A34C9E5" w14:textId="73FA4D32"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 xml:space="preserve">du </w:t>
      </w:r>
      <w:r w:rsidR="00B05C4B">
        <w:rPr>
          <w:rFonts w:ascii="Arial" w:hAnsi="Arial" w:cs="Arial"/>
          <w:sz w:val="22"/>
          <w:szCs w:val="22"/>
        </w:rPr>
        <w:t>soumissionnaire</w:t>
      </w:r>
      <w:r w:rsidR="0021797C">
        <w:rPr>
          <w:rFonts w:ascii="Arial" w:hAnsi="Arial" w:cs="Arial"/>
          <w:sz w:val="22"/>
          <w:szCs w:val="22"/>
        </w:rPr>
        <w:t xml:space="preserve"> ou du groupement </w:t>
      </w:r>
      <w:r w:rsidR="00B05C4B">
        <w:rPr>
          <w:rFonts w:ascii="Arial" w:hAnsi="Arial" w:cs="Arial"/>
          <w:sz w:val="22"/>
          <w:szCs w:val="22"/>
        </w:rPr>
        <w:t xml:space="preserve">d’opérateurs économiques </w:t>
      </w:r>
      <w:r>
        <w:rPr>
          <w:rFonts w:ascii="Arial" w:hAnsi="Arial" w:cs="Arial"/>
          <w:sz w:val="22"/>
          <w:szCs w:val="22"/>
        </w:rPr>
        <w:t>:</w:t>
      </w:r>
    </w:p>
    <w:p w14:paraId="6A34C9E6" w14:textId="6A5E2792" w:rsidR="009B1CD0" w:rsidRDefault="009B1CD0" w:rsidP="006F3DF9">
      <w:pPr>
        <w:pStyle w:val="fcase1ertab"/>
        <w:tabs>
          <w:tab w:val="left" w:pos="851"/>
        </w:tabs>
        <w:rPr>
          <w:rFonts w:ascii="Arial" w:hAnsi="Arial" w:cs="Arial"/>
        </w:rPr>
      </w:pPr>
      <w:r w:rsidRPr="00B05C4B">
        <w:rPr>
          <w:rFonts w:ascii="Arial" w:hAnsi="Arial" w:cs="Arial"/>
          <w:i/>
          <w:iCs/>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c</w:t>
      </w:r>
      <w:r w:rsidRPr="00B05C4B">
        <w:rPr>
          <w:rFonts w:ascii="Arial" w:hAnsi="Arial" w:cs="Arial"/>
          <w:i/>
          <w:iCs/>
          <w:sz w:val="18"/>
          <w:szCs w:val="18"/>
        </w:rPr>
        <w:t>oche les cases correspondantes.)</w:t>
      </w:r>
    </w:p>
    <w:p w14:paraId="6A34C9E7" w14:textId="77777777" w:rsidR="009B1CD0" w:rsidRDefault="009B1CD0" w:rsidP="005846FB">
      <w:pPr>
        <w:tabs>
          <w:tab w:val="left" w:pos="851"/>
        </w:tabs>
        <w:rPr>
          <w:rFonts w:ascii="Arial" w:hAnsi="Arial" w:cs="Arial"/>
        </w:rPr>
      </w:pPr>
    </w:p>
    <w:p w14:paraId="6A34C9E8" w14:textId="627BC220" w:rsidR="009B1CD0" w:rsidRDefault="009B1CD0" w:rsidP="005846FB">
      <w:pPr>
        <w:tabs>
          <w:tab w:val="left" w:pos="851"/>
        </w:tabs>
        <w:jc w:val="both"/>
      </w:pPr>
      <w:r>
        <w:rPr>
          <w:rFonts w:ascii="Arial" w:hAnsi="Arial" w:cs="Arial"/>
        </w:rPr>
        <w:t xml:space="preserve">Après avoir pris connaissance des pièces constitutives du marché </w:t>
      </w:r>
      <w:r w:rsidR="00B05C4B">
        <w:rPr>
          <w:rFonts w:ascii="Arial" w:hAnsi="Arial" w:cs="Arial"/>
        </w:rPr>
        <w:t>public suivantes :</w:t>
      </w:r>
    </w:p>
    <w:p w14:paraId="6A34C9EB" w14:textId="634182C1" w:rsidR="009B1CD0" w:rsidRPr="00AC5FD0" w:rsidRDefault="00CA6CB6" w:rsidP="0061068C">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375763">
        <w:fldChar w:fldCharType="separate"/>
      </w:r>
      <w:r>
        <w:fldChar w:fldCharType="end"/>
      </w:r>
      <w:r w:rsidR="009B1CD0" w:rsidRPr="00AC5FD0">
        <w:rPr>
          <w:rFonts w:ascii="Arial" w:hAnsi="Arial" w:cs="Arial"/>
        </w:rPr>
        <w:t xml:space="preserve"> CCP </w:t>
      </w:r>
      <w:r w:rsidR="00354EB0">
        <w:rPr>
          <w:rFonts w:ascii="Arial" w:hAnsi="Arial" w:cs="Arial"/>
        </w:rPr>
        <w:t xml:space="preserve">et </w:t>
      </w:r>
      <w:r>
        <w:rPr>
          <w:rFonts w:ascii="Arial" w:hAnsi="Arial" w:cs="Arial"/>
        </w:rPr>
        <w:t>son</w:t>
      </w:r>
      <w:r w:rsidR="00354EB0">
        <w:rPr>
          <w:rFonts w:ascii="Arial" w:hAnsi="Arial" w:cs="Arial"/>
        </w:rPr>
        <w:t xml:space="preserve"> annexe</w:t>
      </w:r>
    </w:p>
    <w:p w14:paraId="171CAA1A" w14:textId="4359F872" w:rsidR="007518A7" w:rsidRPr="00AC5FD0" w:rsidRDefault="00CA6CB6" w:rsidP="007518A7">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375763">
        <w:fldChar w:fldCharType="separate"/>
      </w:r>
      <w:r>
        <w:fldChar w:fldCharType="end"/>
      </w:r>
      <w:r w:rsidR="007518A7" w:rsidRPr="00AC5FD0">
        <w:rPr>
          <w:rFonts w:ascii="Arial" w:hAnsi="Arial" w:cs="Arial"/>
        </w:rPr>
        <w:t xml:space="preserve"> CCAG</w:t>
      </w:r>
      <w:r>
        <w:rPr>
          <w:rFonts w:ascii="Arial" w:hAnsi="Arial" w:cs="Arial"/>
        </w:rPr>
        <w:t xml:space="preserve"> </w:t>
      </w:r>
      <w:r w:rsidRPr="00CA6CB6">
        <w:rPr>
          <w:rFonts w:ascii="Arial" w:hAnsi="Arial" w:cs="Arial"/>
        </w:rPr>
        <w:t>applicable aux marchés de fournitures courantes et de services approuvé par arrêté du 30 mars 2021</w:t>
      </w:r>
    </w:p>
    <w:p w14:paraId="6A34C9EC" w14:textId="79E22043" w:rsidR="009B1CD0" w:rsidRDefault="00CA6CB6"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375763">
        <w:fldChar w:fldCharType="separate"/>
      </w:r>
      <w:r>
        <w:fldChar w:fldCharType="end"/>
      </w:r>
      <w:r w:rsidR="007518A7" w:rsidRPr="00AC5FD0">
        <w:rPr>
          <w:rFonts w:ascii="Arial" w:hAnsi="Arial" w:cs="Arial"/>
        </w:rPr>
        <w:t xml:space="preserve"> </w:t>
      </w:r>
      <w:r>
        <w:rPr>
          <w:rFonts w:ascii="Arial" w:hAnsi="Arial" w:cs="Arial"/>
        </w:rPr>
        <w:t>Tous</w:t>
      </w:r>
      <w:r w:rsidR="007518A7" w:rsidRPr="00AC5FD0">
        <w:rPr>
          <w:rFonts w:ascii="Arial" w:hAnsi="Arial" w:cs="Arial"/>
        </w:rPr>
        <w:t xml:space="preserve"> les autres documents et pièces du marché dont la liste figure dans le CCP</w:t>
      </w:r>
    </w:p>
    <w:p w14:paraId="6A34C9ED" w14:textId="77777777" w:rsidR="009B1CD0" w:rsidRDefault="009B1CD0" w:rsidP="00710FD6">
      <w:pPr>
        <w:tabs>
          <w:tab w:val="left" w:pos="851"/>
        </w:tabs>
        <w:jc w:val="both"/>
        <w:rPr>
          <w:rFonts w:ascii="Arial" w:hAnsi="Arial" w:cs="Arial"/>
        </w:rPr>
      </w:pPr>
    </w:p>
    <w:p w14:paraId="6A34C9EE" w14:textId="77777777"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14:paraId="6A34C9EF" w14:textId="77777777" w:rsidR="009B1CD0" w:rsidRDefault="009B1CD0" w:rsidP="0083205E">
      <w:pPr>
        <w:tabs>
          <w:tab w:val="left" w:pos="851"/>
        </w:tabs>
        <w:jc w:val="both"/>
        <w:rPr>
          <w:rFonts w:ascii="Arial" w:hAnsi="Arial" w:cs="Arial"/>
        </w:rPr>
      </w:pPr>
    </w:p>
    <w:p w14:paraId="6A34C9F0" w14:textId="77777777" w:rsidR="009B1CD0" w:rsidRDefault="007D7A65" w:rsidP="0083205E">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375763">
        <w:fldChar w:fldCharType="separate"/>
      </w:r>
      <w:r>
        <w:fldChar w:fldCharType="end"/>
      </w:r>
      <w:r w:rsidR="009B1CD0">
        <w:rPr>
          <w:rFonts w:ascii="Arial" w:hAnsi="Arial" w:cs="Arial"/>
        </w:rPr>
        <w:t xml:space="preserve"> Le signataire</w:t>
      </w:r>
    </w:p>
    <w:p w14:paraId="6A34C9F1" w14:textId="77777777" w:rsidR="009B1CD0" w:rsidRDefault="009B1CD0" w:rsidP="0083205E">
      <w:pPr>
        <w:tabs>
          <w:tab w:val="left" w:pos="851"/>
        </w:tabs>
        <w:jc w:val="both"/>
        <w:rPr>
          <w:rFonts w:ascii="Arial" w:hAnsi="Arial" w:cs="Arial"/>
        </w:rPr>
      </w:pPr>
    </w:p>
    <w:p w14:paraId="6A34C9F2"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375763">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14:paraId="6A34C9F3" w14:textId="7F03430B" w:rsidR="009B1CD0" w:rsidRPr="00B05C4B" w:rsidRDefault="009B1CD0" w:rsidP="00934503">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soumissionnaire</w:t>
      </w:r>
      <w:r w:rsidR="00400B22" w:rsidRPr="00B05C4B">
        <w:rPr>
          <w:rFonts w:ascii="Arial" w:hAnsi="Arial" w:cs="Arial"/>
          <w:i/>
          <w:sz w:val="18"/>
          <w:szCs w:val="18"/>
        </w:rPr>
        <w:t xml:space="preserve"> 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Pr="00B05C4B">
        <w:rPr>
          <w:rFonts w:ascii="Arial" w:hAnsi="Arial" w:cs="Arial"/>
          <w:b/>
          <w:i/>
          <w:sz w:val="18"/>
          <w:szCs w:val="18"/>
        </w:rPr>
        <w:t>SIRE</w:t>
      </w:r>
      <w:r w:rsidR="00400B22" w:rsidRPr="00B05C4B">
        <w:rPr>
          <w:rFonts w:ascii="Arial" w:hAnsi="Arial" w:cs="Arial"/>
          <w:b/>
          <w:i/>
          <w:sz w:val="18"/>
          <w:szCs w:val="18"/>
        </w:rPr>
        <w:t>N/SIRET</w:t>
      </w:r>
      <w:r w:rsidRPr="00B05C4B">
        <w:rPr>
          <w:rFonts w:ascii="Arial" w:hAnsi="Arial" w:cs="Arial"/>
          <w:i/>
          <w:sz w:val="18"/>
          <w:szCs w:val="18"/>
        </w:rPr>
        <w:t>]</w:t>
      </w:r>
    </w:p>
    <w:p w14:paraId="6A34C9F4" w14:textId="77777777" w:rsidR="009B1CD0" w:rsidRPr="00B05C4B" w:rsidRDefault="009B1CD0" w:rsidP="00CD46CC">
      <w:pPr>
        <w:tabs>
          <w:tab w:val="left" w:pos="851"/>
        </w:tabs>
        <w:jc w:val="both"/>
        <w:rPr>
          <w:rFonts w:ascii="Arial" w:hAnsi="Arial" w:cs="Arial"/>
        </w:rPr>
      </w:pPr>
    </w:p>
    <w:p w14:paraId="6A34C9F5" w14:textId="77777777" w:rsidR="009B1CD0" w:rsidRPr="00B05C4B" w:rsidRDefault="009B1CD0" w:rsidP="009B45B9">
      <w:pPr>
        <w:tabs>
          <w:tab w:val="left" w:pos="851"/>
        </w:tabs>
        <w:jc w:val="both"/>
        <w:rPr>
          <w:rFonts w:ascii="Arial" w:hAnsi="Arial" w:cs="Arial"/>
        </w:rPr>
      </w:pPr>
    </w:p>
    <w:p w14:paraId="6A34C9F6" w14:textId="77777777" w:rsidR="009B1CD0" w:rsidRPr="00B05C4B" w:rsidRDefault="009B1CD0" w:rsidP="009B45B9">
      <w:pPr>
        <w:tabs>
          <w:tab w:val="left" w:pos="851"/>
        </w:tabs>
        <w:jc w:val="both"/>
        <w:rPr>
          <w:rFonts w:ascii="Arial" w:hAnsi="Arial" w:cs="Arial"/>
        </w:rPr>
      </w:pPr>
    </w:p>
    <w:p w14:paraId="6A34C9F7" w14:textId="77777777" w:rsidR="009B1CD0" w:rsidRPr="00B05C4B" w:rsidRDefault="007D7A65" w:rsidP="009B45B9">
      <w:pPr>
        <w:tabs>
          <w:tab w:val="left" w:pos="851"/>
        </w:tabs>
        <w:ind w:left="1701"/>
        <w:jc w:val="both"/>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375763">
        <w:fldChar w:fldCharType="separate"/>
      </w:r>
      <w:r w:rsidRPr="00B05C4B">
        <w:fldChar w:fldCharType="end"/>
      </w:r>
      <w:r w:rsidR="009B1CD0" w:rsidRPr="00B05C4B">
        <w:rPr>
          <w:rFonts w:ascii="Arial" w:hAnsi="Arial" w:cs="Arial"/>
        </w:rPr>
        <w:t xml:space="preserve"> </w:t>
      </w:r>
      <w:proofErr w:type="gramStart"/>
      <w:r w:rsidR="009B1CD0" w:rsidRPr="00B05C4B">
        <w:rPr>
          <w:rFonts w:ascii="Arial" w:hAnsi="Arial" w:cs="Arial"/>
        </w:rPr>
        <w:t>engage</w:t>
      </w:r>
      <w:proofErr w:type="gramEnd"/>
      <w:r w:rsidR="009B1CD0" w:rsidRPr="00B05C4B">
        <w:rPr>
          <w:rFonts w:ascii="Arial" w:hAnsi="Arial" w:cs="Arial"/>
        </w:rPr>
        <w:t xml:space="preserve"> la société ……………………… sur la base de son offre ;</w:t>
      </w:r>
    </w:p>
    <w:p w14:paraId="6A34C9F8" w14:textId="0CB3A5F7" w:rsidR="009B1CD0" w:rsidRPr="00B05C4B" w:rsidRDefault="009B1CD0" w:rsidP="009B45B9">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00400B22" w:rsidRPr="00B05C4B">
        <w:rPr>
          <w:rFonts w:ascii="Arial" w:hAnsi="Arial" w:cs="Arial"/>
          <w:b/>
          <w:i/>
          <w:sz w:val="18"/>
          <w:szCs w:val="18"/>
        </w:rPr>
        <w:t>SIREN/SIRET</w:t>
      </w:r>
      <w:r w:rsidRPr="00B05C4B">
        <w:rPr>
          <w:rFonts w:ascii="Arial" w:hAnsi="Arial" w:cs="Arial"/>
          <w:i/>
          <w:sz w:val="18"/>
          <w:szCs w:val="18"/>
        </w:rPr>
        <w:t>]</w:t>
      </w:r>
    </w:p>
    <w:p w14:paraId="6A34C9F9" w14:textId="77777777" w:rsidR="009B1CD0" w:rsidRPr="00B05C4B" w:rsidRDefault="009B1CD0" w:rsidP="009B45B9">
      <w:pPr>
        <w:tabs>
          <w:tab w:val="left" w:pos="851"/>
        </w:tabs>
        <w:jc w:val="both"/>
        <w:rPr>
          <w:rFonts w:ascii="Arial" w:hAnsi="Arial" w:cs="Arial"/>
        </w:rPr>
      </w:pPr>
    </w:p>
    <w:p w14:paraId="6A34C9FA" w14:textId="77777777" w:rsidR="009B1CD0" w:rsidRPr="00B05C4B" w:rsidRDefault="009B1CD0" w:rsidP="009B45B9">
      <w:pPr>
        <w:tabs>
          <w:tab w:val="left" w:pos="851"/>
        </w:tabs>
        <w:jc w:val="both"/>
        <w:rPr>
          <w:rFonts w:ascii="Arial" w:hAnsi="Arial" w:cs="Arial"/>
        </w:rPr>
      </w:pPr>
    </w:p>
    <w:p w14:paraId="6A34C9FB" w14:textId="77777777" w:rsidR="009B1CD0" w:rsidRPr="00B05C4B" w:rsidRDefault="009B1CD0" w:rsidP="009B45B9">
      <w:pPr>
        <w:tabs>
          <w:tab w:val="left" w:pos="851"/>
        </w:tabs>
        <w:jc w:val="both"/>
        <w:rPr>
          <w:rFonts w:ascii="Arial" w:hAnsi="Arial" w:cs="Arial"/>
        </w:rPr>
      </w:pPr>
    </w:p>
    <w:p w14:paraId="6A34C9FC" w14:textId="77777777" w:rsidR="009B1CD0" w:rsidRPr="00B05C4B" w:rsidRDefault="007D7A65" w:rsidP="009B45B9">
      <w:pPr>
        <w:pStyle w:val="fcase1ertab"/>
        <w:tabs>
          <w:tab w:val="left" w:pos="851"/>
        </w:tabs>
        <w:spacing w:before="120"/>
        <w:ind w:left="851" w:firstLine="0"/>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375763">
        <w:fldChar w:fldCharType="separate"/>
      </w:r>
      <w:r w:rsidRPr="00B05C4B">
        <w:fldChar w:fldCharType="end"/>
      </w:r>
      <w:r w:rsidR="009B1CD0" w:rsidRPr="00B05C4B">
        <w:rPr>
          <w:rFonts w:ascii="Arial" w:hAnsi="Arial" w:cs="Arial"/>
        </w:rPr>
        <w:t xml:space="preserve"> L’ensemble des membres du groupement s’engagent, sur la base de l’offre du groupement ;</w:t>
      </w:r>
    </w:p>
    <w:p w14:paraId="4E7C83D8" w14:textId="77777777" w:rsidR="00BD479D" w:rsidRDefault="009B1CD0" w:rsidP="00BD479D">
      <w:pPr>
        <w:tabs>
          <w:tab w:val="left" w:pos="851"/>
        </w:tabs>
        <w:jc w:val="both"/>
        <w:rPr>
          <w:rFonts w:ascii="Arial" w:hAnsi="Arial" w:cs="Arial"/>
          <w:i/>
          <w:iCs/>
          <w:sz w:val="18"/>
          <w:szCs w:val="18"/>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ndique le nom commercial et la dénomination sociale de chaque membre du groupement, les adresses de son établissement et de son siège social (si elle est différente de celle de l’établissement), son adresse électronique, ses</w:t>
      </w:r>
      <w:r>
        <w:rPr>
          <w:rFonts w:ascii="Arial" w:hAnsi="Arial" w:cs="Arial"/>
          <w:i/>
          <w:sz w:val="18"/>
          <w:szCs w:val="18"/>
        </w:rPr>
        <w:t xml:space="preserve"> numéros de téléphone et de télécopie et son numéro </w:t>
      </w:r>
      <w:r w:rsidR="00400B22" w:rsidRPr="00400B22">
        <w:rPr>
          <w:rFonts w:ascii="Arial" w:hAnsi="Arial" w:cs="Arial"/>
          <w:b/>
          <w:i/>
          <w:sz w:val="18"/>
          <w:szCs w:val="18"/>
        </w:rPr>
        <w:t>SIREN/</w:t>
      </w:r>
      <w:r w:rsidRPr="00400B22">
        <w:rPr>
          <w:rFonts w:ascii="Arial" w:hAnsi="Arial" w:cs="Arial"/>
          <w:b/>
          <w:i/>
          <w:sz w:val="18"/>
          <w:szCs w:val="18"/>
        </w:rPr>
        <w:t>SIRET</w:t>
      </w:r>
      <w:r>
        <w:rPr>
          <w:rFonts w:ascii="Arial" w:hAnsi="Arial" w:cs="Arial"/>
          <w:i/>
          <w:sz w:val="18"/>
          <w:szCs w:val="18"/>
        </w:rPr>
        <w:t>.</w:t>
      </w:r>
      <w:r>
        <w:rPr>
          <w:rFonts w:ascii="Arial" w:hAnsi="Arial" w:cs="Arial"/>
          <w:i/>
          <w:iCs/>
          <w:sz w:val="18"/>
          <w:szCs w:val="18"/>
        </w:rPr>
        <w:t>]</w:t>
      </w:r>
    </w:p>
    <w:p w14:paraId="7D551894" w14:textId="77777777" w:rsidR="00BD479D" w:rsidRDefault="00BD479D" w:rsidP="00BD479D">
      <w:pPr>
        <w:tabs>
          <w:tab w:val="left" w:pos="851"/>
        </w:tabs>
        <w:jc w:val="both"/>
        <w:rPr>
          <w:rFonts w:ascii="Arial" w:hAnsi="Arial" w:cs="Arial"/>
          <w:i/>
          <w:iCs/>
          <w:sz w:val="18"/>
          <w:szCs w:val="18"/>
        </w:rPr>
      </w:pPr>
    </w:p>
    <w:p w14:paraId="449CE97D" w14:textId="77777777" w:rsidR="00BD479D" w:rsidRDefault="00BD479D" w:rsidP="00BD479D">
      <w:pPr>
        <w:tabs>
          <w:tab w:val="left" w:pos="851"/>
        </w:tabs>
        <w:jc w:val="both"/>
        <w:rPr>
          <w:rFonts w:ascii="Arial" w:hAnsi="Arial" w:cs="Arial"/>
          <w:i/>
          <w:iCs/>
          <w:sz w:val="18"/>
          <w:szCs w:val="18"/>
        </w:rPr>
      </w:pPr>
    </w:p>
    <w:p w14:paraId="6A34CA01" w14:textId="19DAE377" w:rsidR="00A9775B" w:rsidRPr="00A9775B" w:rsidRDefault="00A9775B" w:rsidP="00BD479D">
      <w:pPr>
        <w:tabs>
          <w:tab w:val="left" w:pos="851"/>
        </w:tabs>
        <w:jc w:val="both"/>
        <w:rPr>
          <w:rFonts w:ascii="Arial" w:hAnsi="Arial" w:cs="Arial"/>
          <w:b/>
          <w:bCs/>
          <w:sz w:val="22"/>
          <w:szCs w:val="22"/>
          <w:lang w:eastAsia="fr-FR" w:bidi="ml"/>
        </w:rPr>
      </w:pPr>
      <w:r w:rsidRPr="00A9775B">
        <w:rPr>
          <w:rFonts w:ascii="Arial" w:hAnsi="Arial" w:cs="Arial"/>
          <w:b/>
          <w:bCs/>
          <w:sz w:val="22"/>
          <w:szCs w:val="22"/>
          <w:lang w:eastAsia="fr-FR" w:bidi="ml"/>
        </w:rPr>
        <w:t xml:space="preserve">B2 - Identification du </w:t>
      </w:r>
      <w:r w:rsidR="00B05C4B">
        <w:rPr>
          <w:rFonts w:ascii="Arial" w:hAnsi="Arial" w:cs="Arial"/>
          <w:b/>
          <w:bCs/>
          <w:sz w:val="22"/>
          <w:szCs w:val="22"/>
          <w:lang w:eastAsia="fr-FR" w:bidi="ml"/>
        </w:rPr>
        <w:t>(</w:t>
      </w:r>
      <w:r w:rsidRPr="00A9775B">
        <w:rPr>
          <w:rFonts w:ascii="Arial" w:hAnsi="Arial" w:cs="Arial"/>
          <w:b/>
          <w:bCs/>
          <w:sz w:val="22"/>
          <w:szCs w:val="22"/>
          <w:lang w:eastAsia="fr-FR" w:bidi="ml"/>
        </w:rPr>
        <w:t>ou des</w:t>
      </w:r>
      <w:r w:rsidR="00B05C4B">
        <w:rPr>
          <w:rFonts w:ascii="Arial" w:hAnsi="Arial" w:cs="Arial"/>
          <w:b/>
          <w:bCs/>
          <w:sz w:val="22"/>
          <w:szCs w:val="22"/>
          <w:lang w:eastAsia="fr-FR" w:bidi="ml"/>
        </w:rPr>
        <w:t>)</w:t>
      </w:r>
      <w:r w:rsidRPr="00A9775B">
        <w:rPr>
          <w:rFonts w:ascii="Arial" w:hAnsi="Arial" w:cs="Arial"/>
          <w:b/>
          <w:bCs/>
          <w:sz w:val="22"/>
          <w:szCs w:val="22"/>
          <w:lang w:eastAsia="fr-FR" w:bidi="ml"/>
        </w:rPr>
        <w:t xml:space="preserve"> sous-traitant</w:t>
      </w:r>
      <w:r w:rsidR="00B05C4B">
        <w:rPr>
          <w:rFonts w:ascii="Arial" w:hAnsi="Arial" w:cs="Arial"/>
          <w:b/>
          <w:bCs/>
          <w:sz w:val="22"/>
          <w:szCs w:val="22"/>
          <w:lang w:eastAsia="fr-FR" w:bidi="ml"/>
        </w:rPr>
        <w:t>(</w:t>
      </w:r>
      <w:r w:rsidRPr="00A9775B">
        <w:rPr>
          <w:rFonts w:ascii="Arial" w:hAnsi="Arial" w:cs="Arial"/>
          <w:b/>
          <w:bCs/>
          <w:sz w:val="22"/>
          <w:szCs w:val="22"/>
          <w:lang w:eastAsia="fr-FR" w:bidi="ml"/>
        </w:rPr>
        <w:t>s</w:t>
      </w:r>
      <w:r w:rsidR="00B05C4B">
        <w:rPr>
          <w:rFonts w:ascii="Arial" w:hAnsi="Arial" w:cs="Arial"/>
          <w:b/>
          <w:bCs/>
          <w:sz w:val="22"/>
          <w:szCs w:val="22"/>
          <w:lang w:eastAsia="fr-FR" w:bidi="ml"/>
        </w:rPr>
        <w:t>)</w:t>
      </w:r>
      <w:r w:rsidRPr="00A9775B">
        <w:rPr>
          <w:rFonts w:ascii="Arial" w:hAnsi="Arial" w:cs="Arial"/>
          <w:b/>
          <w:bCs/>
          <w:sz w:val="22"/>
          <w:szCs w:val="22"/>
          <w:lang w:eastAsia="fr-FR" w:bidi="ml"/>
        </w:rPr>
        <w:t> :</w:t>
      </w:r>
    </w:p>
    <w:p w14:paraId="6A34CA02" w14:textId="77777777" w:rsidR="00A9775B" w:rsidRPr="00A9775B" w:rsidRDefault="00A9775B" w:rsidP="00A9775B">
      <w:pPr>
        <w:tabs>
          <w:tab w:val="left" w:pos="426"/>
        </w:tabs>
        <w:suppressAutoHyphens w:val="0"/>
        <w:ind w:left="709" w:hanging="709"/>
        <w:jc w:val="both"/>
        <w:rPr>
          <w:rFonts w:ascii="Arial" w:hAnsi="Arial" w:cs="Arial"/>
          <w:lang w:eastAsia="fr-FR" w:bidi="ml"/>
        </w:rPr>
      </w:pPr>
    </w:p>
    <w:p w14:paraId="6A34CA03" w14:textId="4DD0D485" w:rsidR="00A9775B" w:rsidRPr="00A9775B" w:rsidRDefault="00A9775B" w:rsidP="00A9775B">
      <w:pPr>
        <w:suppressAutoHyphens w:val="0"/>
        <w:jc w:val="both"/>
        <w:rPr>
          <w:rFonts w:ascii="Arial" w:hAnsi="Arial" w:cs="Kartika"/>
          <w:b/>
          <w:i/>
          <w:iCs/>
          <w:sz w:val="24"/>
          <w:szCs w:val="24"/>
          <w:u w:val="single"/>
          <w:lang w:eastAsia="fr-FR" w:bidi="ml"/>
        </w:rPr>
      </w:pPr>
      <w:r w:rsidRPr="00A9775B">
        <w:rPr>
          <w:rFonts w:ascii="Arial" w:hAnsi="Arial" w:cs="Arial"/>
          <w:lang w:eastAsia="fr-FR" w:bidi="ml"/>
        </w:rPr>
        <w:t xml:space="preserve">En cas de présentation d’un ou de plusieurs sous-traitants, le </w:t>
      </w:r>
      <w:r w:rsidR="00B05C4B">
        <w:rPr>
          <w:rFonts w:ascii="Arial" w:hAnsi="Arial" w:cs="Arial"/>
          <w:lang w:eastAsia="fr-FR" w:bidi="ml"/>
        </w:rPr>
        <w:t xml:space="preserve">soumissionnaire </w:t>
      </w:r>
      <w:r w:rsidRPr="00A9775B">
        <w:rPr>
          <w:rFonts w:ascii="Arial" w:hAnsi="Arial" w:cs="Arial"/>
          <w:lang w:eastAsia="fr-FR" w:bidi="ml"/>
        </w:rPr>
        <w:t>fournit à l’appui du présent acte d’engagement un DC4 pour chacun des sous-traitants.</w:t>
      </w:r>
    </w:p>
    <w:p w14:paraId="6A34CA05" w14:textId="77777777" w:rsidR="00A9775B" w:rsidRPr="00A9775B" w:rsidRDefault="00A9775B" w:rsidP="00A9775B">
      <w:pPr>
        <w:suppressAutoHyphens w:val="0"/>
        <w:rPr>
          <w:rFonts w:ascii="Arial" w:hAnsi="Arial" w:cs="Arial"/>
          <w:lang w:eastAsia="fr-FR" w:bidi="ml"/>
        </w:rPr>
      </w:pPr>
    </w:p>
    <w:p w14:paraId="52780279" w14:textId="43E78BCA" w:rsidR="00BD479D" w:rsidRPr="00A9775B" w:rsidRDefault="00BD479D" w:rsidP="743179C9">
      <w:pPr>
        <w:suppressAutoHyphens w:val="0"/>
        <w:rPr>
          <w:rFonts w:ascii="Arial" w:hAnsi="Arial" w:cs="Arial"/>
          <w:lang w:eastAsia="fr-FR" w:bidi="ml"/>
        </w:rPr>
      </w:pPr>
    </w:p>
    <w:p w14:paraId="6A34CA07" w14:textId="77777777" w:rsidR="00A9775B" w:rsidRPr="00A9775B" w:rsidRDefault="00A9775B" w:rsidP="00A9775B">
      <w:pPr>
        <w:keepNext/>
        <w:tabs>
          <w:tab w:val="left" w:pos="2268"/>
        </w:tabs>
        <w:suppressAutoHyphens w:val="0"/>
        <w:outlineLvl w:val="1"/>
        <w:rPr>
          <w:rFonts w:ascii="Arial" w:hAnsi="Arial" w:cs="Arial"/>
          <w:b/>
          <w:bCs/>
          <w:sz w:val="22"/>
          <w:szCs w:val="22"/>
          <w:lang w:eastAsia="fr-FR" w:bidi="ml"/>
        </w:rPr>
      </w:pPr>
      <w:r w:rsidRPr="00A9775B">
        <w:rPr>
          <w:rFonts w:ascii="Arial" w:hAnsi="Arial" w:cs="Arial"/>
          <w:b/>
          <w:bCs/>
          <w:sz w:val="22"/>
          <w:szCs w:val="22"/>
          <w:lang w:eastAsia="fr-FR" w:bidi="ml"/>
        </w:rPr>
        <w:t>B3 - Prix :</w:t>
      </w:r>
    </w:p>
    <w:p w14:paraId="6A34CA08" w14:textId="77777777" w:rsidR="00A9775B" w:rsidRPr="00A9775B" w:rsidRDefault="00A9775B" w:rsidP="00A9775B">
      <w:pPr>
        <w:suppressAutoHyphens w:val="0"/>
        <w:jc w:val="both"/>
        <w:rPr>
          <w:rFonts w:ascii="Arial" w:hAnsi="Arial" w:cs="Arial"/>
          <w:lang w:eastAsia="fr-FR" w:bidi="ml"/>
        </w:rPr>
      </w:pPr>
    </w:p>
    <w:p w14:paraId="6A34CA09" w14:textId="30296396" w:rsidR="00A9775B" w:rsidRPr="00A9775B" w:rsidRDefault="00A9775B" w:rsidP="00A9775B">
      <w:pPr>
        <w:suppressAutoHyphens w:val="0"/>
        <w:jc w:val="both"/>
        <w:rPr>
          <w:rFonts w:ascii="Arial" w:hAnsi="Arial" w:cs="Arial"/>
          <w:lang w:eastAsia="fr-FR" w:bidi="ml"/>
        </w:rPr>
      </w:pPr>
      <w:r w:rsidRPr="00A9775B">
        <w:rPr>
          <w:rFonts w:ascii="Arial" w:hAnsi="Arial" w:cs="Arial"/>
          <w:lang w:eastAsia="fr-FR" w:bidi="ml"/>
        </w:rPr>
        <w:t xml:space="preserve">Le </w:t>
      </w:r>
      <w:r w:rsidR="00B05C4B">
        <w:rPr>
          <w:rFonts w:ascii="Arial" w:hAnsi="Arial" w:cs="Arial"/>
          <w:lang w:eastAsia="fr-FR" w:bidi="ml"/>
        </w:rPr>
        <w:t>soumissionnaire</w:t>
      </w:r>
      <w:r w:rsidRPr="00A9775B">
        <w:rPr>
          <w:rFonts w:ascii="Arial" w:hAnsi="Arial" w:cs="Arial"/>
          <w:lang w:eastAsia="fr-FR" w:bidi="ml"/>
        </w:rPr>
        <w:t xml:space="preserve"> s’engage sur la base de l’offre financière basée sur :</w:t>
      </w:r>
    </w:p>
    <w:p w14:paraId="6A34CA0A" w14:textId="77777777" w:rsidR="00A9775B" w:rsidRPr="00A9775B" w:rsidRDefault="00A9775B" w:rsidP="00A9775B">
      <w:pPr>
        <w:suppressAutoHyphens w:val="0"/>
        <w:jc w:val="both"/>
        <w:rPr>
          <w:rFonts w:ascii="Arial" w:hAnsi="Arial" w:cs="Arial"/>
          <w:lang w:eastAsia="fr-FR" w:bidi="ml"/>
        </w:rPr>
      </w:pPr>
    </w:p>
    <w:p w14:paraId="6A34CA0C" w14:textId="2D8BF225" w:rsidR="00A9775B" w:rsidRPr="00354EB0" w:rsidRDefault="00354EB0" w:rsidP="007518A7">
      <w:pPr>
        <w:tabs>
          <w:tab w:val="left" w:pos="851"/>
        </w:tabs>
        <w:suppressAutoHyphens w:val="0"/>
        <w:spacing w:before="120"/>
        <w:ind w:left="709" w:firstLine="142"/>
        <w:jc w:val="both"/>
        <w:rPr>
          <w:rFonts w:ascii="Arial" w:hAnsi="Arial" w:cs="Arial"/>
          <w:b/>
          <w:bCs/>
          <w:lang w:eastAsia="fr-FR" w:bidi="ml"/>
        </w:rPr>
      </w:pPr>
      <w:r>
        <w:rPr>
          <w:rFonts w:ascii="Arial" w:hAnsi="Arial" w:cs="Arial"/>
          <w:b/>
          <w:bCs/>
          <w:lang w:eastAsia="fr-FR" w:bidi="ml"/>
        </w:rPr>
        <w:fldChar w:fldCharType="begin">
          <w:ffData>
            <w:name w:val="CaseACocher108"/>
            <w:enabled/>
            <w:calcOnExit w:val="0"/>
            <w:checkBox>
              <w:sizeAuto/>
              <w:default w:val="1"/>
            </w:checkBox>
          </w:ffData>
        </w:fldChar>
      </w:r>
      <w:bookmarkStart w:id="0" w:name="CaseACocher108"/>
      <w:r>
        <w:rPr>
          <w:rFonts w:ascii="Arial" w:hAnsi="Arial" w:cs="Arial"/>
          <w:b/>
          <w:bCs/>
          <w:lang w:eastAsia="fr-FR" w:bidi="ml"/>
        </w:rPr>
        <w:instrText xml:space="preserve"> FORMCHECKBOX </w:instrText>
      </w:r>
      <w:r w:rsidR="00375763">
        <w:rPr>
          <w:rFonts w:ascii="Arial" w:hAnsi="Arial" w:cs="Arial"/>
          <w:b/>
          <w:bCs/>
          <w:lang w:eastAsia="fr-FR" w:bidi="ml"/>
        </w:rPr>
      </w:r>
      <w:r w:rsidR="00375763">
        <w:rPr>
          <w:rFonts w:ascii="Arial" w:hAnsi="Arial" w:cs="Arial"/>
          <w:b/>
          <w:bCs/>
          <w:lang w:eastAsia="fr-FR" w:bidi="ml"/>
        </w:rPr>
        <w:fldChar w:fldCharType="separate"/>
      </w:r>
      <w:r>
        <w:rPr>
          <w:rFonts w:ascii="Arial" w:hAnsi="Arial" w:cs="Arial"/>
          <w:b/>
          <w:bCs/>
          <w:lang w:eastAsia="fr-FR" w:bidi="ml"/>
        </w:rPr>
        <w:fldChar w:fldCharType="end"/>
      </w:r>
      <w:bookmarkEnd w:id="0"/>
      <w:r w:rsidR="00B05C4B" w:rsidRPr="00354EB0">
        <w:rPr>
          <w:rFonts w:ascii="Arial" w:hAnsi="Arial" w:cs="Arial"/>
          <w:b/>
          <w:bCs/>
          <w:lang w:eastAsia="fr-FR" w:bidi="ml"/>
        </w:rPr>
        <w:t xml:space="preserve"> </w:t>
      </w:r>
      <w:proofErr w:type="gramStart"/>
      <w:r w:rsidR="00B05C4B" w:rsidRPr="00354EB0">
        <w:rPr>
          <w:rFonts w:ascii="Arial" w:hAnsi="Arial" w:cs="Arial"/>
          <w:b/>
          <w:bCs/>
          <w:lang w:eastAsia="fr-FR" w:bidi="ml"/>
        </w:rPr>
        <w:t>les</w:t>
      </w:r>
      <w:proofErr w:type="gramEnd"/>
      <w:r w:rsidR="00A9775B" w:rsidRPr="00354EB0">
        <w:rPr>
          <w:rFonts w:ascii="Arial" w:hAnsi="Arial" w:cs="Arial"/>
          <w:b/>
          <w:bCs/>
          <w:lang w:eastAsia="fr-FR" w:bidi="ml"/>
        </w:rPr>
        <w:t xml:space="preserve"> prix indiqués dans l’</w:t>
      </w:r>
      <w:r w:rsidR="00877221">
        <w:rPr>
          <w:rFonts w:ascii="Arial" w:hAnsi="Arial" w:cs="Arial"/>
          <w:b/>
          <w:bCs/>
          <w:lang w:eastAsia="fr-FR" w:bidi="ml"/>
        </w:rPr>
        <w:t>A</w:t>
      </w:r>
      <w:r w:rsidR="00A9775B" w:rsidRPr="00354EB0">
        <w:rPr>
          <w:rFonts w:ascii="Arial" w:hAnsi="Arial" w:cs="Arial"/>
          <w:b/>
          <w:bCs/>
          <w:lang w:eastAsia="fr-FR" w:bidi="ml"/>
        </w:rPr>
        <w:t xml:space="preserve">nnexe </w:t>
      </w:r>
      <w:r w:rsidR="00877221">
        <w:rPr>
          <w:rFonts w:ascii="Arial" w:hAnsi="Arial" w:cs="Arial"/>
          <w:b/>
          <w:bCs/>
          <w:lang w:eastAsia="fr-FR" w:bidi="ml"/>
        </w:rPr>
        <w:t>1 valant BPU</w:t>
      </w:r>
      <w:r w:rsidR="00A9775B" w:rsidRPr="00354EB0">
        <w:rPr>
          <w:rFonts w:ascii="Arial" w:hAnsi="Arial" w:cs="Arial"/>
          <w:b/>
          <w:bCs/>
          <w:lang w:eastAsia="fr-FR" w:bidi="ml"/>
        </w:rPr>
        <w:t xml:space="preserve"> j</w:t>
      </w:r>
      <w:r w:rsidR="007518A7" w:rsidRPr="00354EB0">
        <w:rPr>
          <w:rFonts w:ascii="Arial" w:hAnsi="Arial" w:cs="Arial"/>
          <w:b/>
          <w:bCs/>
          <w:lang w:eastAsia="fr-FR" w:bidi="ml"/>
        </w:rPr>
        <w:t>ointe au présent document</w:t>
      </w:r>
      <w:r w:rsidR="00CA6CB6">
        <w:rPr>
          <w:rFonts w:ascii="Arial" w:hAnsi="Arial" w:cs="Arial"/>
          <w:b/>
          <w:bCs/>
          <w:lang w:eastAsia="fr-FR" w:bidi="ml"/>
        </w:rPr>
        <w:t>.</w:t>
      </w:r>
    </w:p>
    <w:p w14:paraId="6A34CA0D" w14:textId="77777777" w:rsidR="00A9775B" w:rsidRPr="00AC5FD0" w:rsidRDefault="00A9775B" w:rsidP="00A9775B">
      <w:pPr>
        <w:suppressAutoHyphens w:val="0"/>
        <w:jc w:val="both"/>
        <w:rPr>
          <w:rFonts w:ascii="Arial" w:hAnsi="Arial" w:cs="Arial"/>
          <w:lang w:eastAsia="fr-FR" w:bidi="ml"/>
        </w:rPr>
      </w:pPr>
    </w:p>
    <w:p w14:paraId="521381A0" w14:textId="77777777" w:rsidR="00BD479D" w:rsidRDefault="00BD479D" w:rsidP="00CA6CB6">
      <w:pPr>
        <w:tabs>
          <w:tab w:val="left" w:pos="426"/>
        </w:tabs>
        <w:suppressAutoHyphens w:val="0"/>
        <w:jc w:val="both"/>
        <w:rPr>
          <w:rFonts w:ascii="Arial" w:hAnsi="Arial" w:cs="Arial"/>
        </w:rPr>
      </w:pPr>
    </w:p>
    <w:p w14:paraId="6A34CAAA"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B</w:t>
      </w:r>
      <w:r w:rsidR="003261C6">
        <w:rPr>
          <w:rFonts w:ascii="Arial" w:hAnsi="Arial" w:cs="Arial"/>
          <w:b/>
          <w:sz w:val="22"/>
          <w:szCs w:val="22"/>
        </w:rPr>
        <w:t>4</w:t>
      </w:r>
      <w:r>
        <w:rPr>
          <w:rFonts w:ascii="Arial" w:hAnsi="Arial" w:cs="Arial"/>
          <w:b/>
          <w:sz w:val="22"/>
          <w:szCs w:val="22"/>
        </w:rPr>
        <w:t xml:space="preserve">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r>
        <w:rPr>
          <w:rFonts w:ascii="Arial" w:hAnsi="Arial" w:cs="Arial"/>
          <w:b/>
          <w:iCs/>
          <w:sz w:val="22"/>
          <w:szCs w:val="22"/>
        </w:rPr>
        <w:t> :</w:t>
      </w:r>
    </w:p>
    <w:p w14:paraId="6A34CAAB" w14:textId="6C7E720C" w:rsidR="00354C04" w:rsidRDefault="00354C04" w:rsidP="009B45B9">
      <w:pPr>
        <w:pStyle w:val="fcase1ertab"/>
        <w:tabs>
          <w:tab w:val="left" w:pos="851"/>
        </w:tabs>
        <w:rPr>
          <w:rFonts w:ascii="Arial" w:hAnsi="Arial" w:cs="Arial"/>
        </w:rPr>
      </w:pPr>
      <w:r>
        <w:rPr>
          <w:rFonts w:ascii="Arial" w:hAnsi="Arial" w:cs="Arial"/>
          <w:i/>
          <w:iCs/>
          <w:sz w:val="18"/>
          <w:szCs w:val="18"/>
        </w:rPr>
        <w:t>(</w:t>
      </w:r>
      <w:r w:rsidR="00B05C4B">
        <w:rPr>
          <w:rFonts w:ascii="Arial" w:hAnsi="Arial" w:cs="Arial"/>
          <w:i/>
          <w:iCs/>
          <w:sz w:val="18"/>
          <w:szCs w:val="18"/>
        </w:rPr>
        <w:t>E</w:t>
      </w:r>
      <w:r>
        <w:rPr>
          <w:rFonts w:ascii="Arial" w:hAnsi="Arial" w:cs="Arial"/>
          <w:i/>
          <w:iCs/>
          <w:sz w:val="18"/>
          <w:szCs w:val="18"/>
        </w:rPr>
        <w:t>n cas de groupement d’opérateurs économiques.)</w:t>
      </w:r>
    </w:p>
    <w:p w14:paraId="6A34CAAC" w14:textId="77777777" w:rsidR="00036500" w:rsidRDefault="00036500" w:rsidP="009B45B9">
      <w:pPr>
        <w:tabs>
          <w:tab w:val="left" w:pos="851"/>
          <w:tab w:val="left" w:pos="6237"/>
        </w:tabs>
        <w:rPr>
          <w:rFonts w:ascii="Arial" w:hAnsi="Arial" w:cs="Arial"/>
          <w:i/>
          <w:iCs/>
          <w:sz w:val="18"/>
          <w:szCs w:val="18"/>
        </w:rPr>
      </w:pPr>
    </w:p>
    <w:p w14:paraId="6A34CAAD" w14:textId="66649A74"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244CBD">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6A34CAAE" w14:textId="69F1DE2C" w:rsidR="00036500" w:rsidRDefault="00036500" w:rsidP="009B45B9">
      <w:pPr>
        <w:pStyle w:val="fcase1ertab"/>
        <w:tabs>
          <w:tab w:val="left" w:pos="851"/>
        </w:tabs>
        <w:rPr>
          <w:rFonts w:ascii="Arial" w:hAnsi="Arial" w:cs="Arial"/>
          <w:i/>
          <w:iCs/>
          <w:sz w:val="18"/>
          <w:szCs w:val="18"/>
        </w:rPr>
      </w:pPr>
      <w:r w:rsidRPr="00244CBD">
        <w:rPr>
          <w:rFonts w:ascii="Arial" w:hAnsi="Arial" w:cs="Arial"/>
          <w:i/>
          <w:iCs/>
          <w:sz w:val="18"/>
          <w:szCs w:val="18"/>
        </w:rPr>
        <w:t>(</w:t>
      </w:r>
      <w:r w:rsidR="00F96720" w:rsidRPr="00244CBD">
        <w:rPr>
          <w:rFonts w:ascii="Arial" w:hAnsi="Arial" w:cs="Arial"/>
          <w:i/>
          <w:iCs/>
          <w:sz w:val="18"/>
          <w:szCs w:val="18"/>
        </w:rPr>
        <w:t xml:space="preserve">Le </w:t>
      </w:r>
      <w:r w:rsidR="00244CBD" w:rsidRPr="00244CBD">
        <w:rPr>
          <w:rFonts w:ascii="Arial" w:hAnsi="Arial" w:cs="Arial"/>
          <w:i/>
          <w:iCs/>
          <w:sz w:val="18"/>
          <w:szCs w:val="18"/>
        </w:rPr>
        <w:t xml:space="preserve">soumissionnaire </w:t>
      </w:r>
      <w:r w:rsidR="00F96720" w:rsidRPr="00244CBD">
        <w:rPr>
          <w:rFonts w:ascii="Arial" w:hAnsi="Arial" w:cs="Arial"/>
          <w:i/>
          <w:iCs/>
          <w:sz w:val="18"/>
          <w:szCs w:val="18"/>
        </w:rPr>
        <w:t>c</w:t>
      </w:r>
      <w:r w:rsidRPr="00244CBD">
        <w:rPr>
          <w:rFonts w:ascii="Arial" w:hAnsi="Arial" w:cs="Arial"/>
          <w:i/>
          <w:iCs/>
          <w:sz w:val="18"/>
          <w:szCs w:val="18"/>
        </w:rPr>
        <w:t>oche la case correspondante.)</w:t>
      </w:r>
    </w:p>
    <w:p w14:paraId="7EE53844" w14:textId="77777777" w:rsidR="00D432BC" w:rsidRDefault="00D432BC" w:rsidP="009B45B9">
      <w:pPr>
        <w:pStyle w:val="fcase1ertab"/>
        <w:tabs>
          <w:tab w:val="left" w:pos="851"/>
        </w:tabs>
        <w:rPr>
          <w:rFonts w:ascii="Arial" w:hAnsi="Arial" w:cs="Arial"/>
        </w:rPr>
      </w:pPr>
    </w:p>
    <w:p w14:paraId="6A34CAAF" w14:textId="16775D38" w:rsidR="00354C04" w:rsidRDefault="00354C04" w:rsidP="009B45B9">
      <w:pPr>
        <w:pStyle w:val="fcase1ertab"/>
        <w:tabs>
          <w:tab w:val="clear" w:pos="426"/>
          <w:tab w:val="left" w:pos="851"/>
        </w:tabs>
        <w:spacing w:before="120"/>
        <w:ind w:left="0" w:firstLine="851"/>
        <w:rPr>
          <w:rFonts w:ascii="Arial" w:hAnsi="Arial" w:cs="Arial"/>
        </w:rPr>
      </w:pPr>
      <w:r w:rsidRPr="00AC5FD0">
        <w:fldChar w:fldCharType="begin">
          <w:ffData>
            <w:name w:val=""/>
            <w:enabled/>
            <w:calcOnExit w:val="0"/>
            <w:checkBox>
              <w:size w:val="20"/>
              <w:default w:val="0"/>
            </w:checkBox>
          </w:ffData>
        </w:fldChar>
      </w:r>
      <w:r w:rsidRPr="00AC5FD0">
        <w:instrText xml:space="preserve"> FORMCHECKBOX </w:instrText>
      </w:r>
      <w:r w:rsidR="00375763">
        <w:fldChar w:fldCharType="separate"/>
      </w:r>
      <w:r w:rsidRPr="00AC5FD0">
        <w:fldChar w:fldCharType="end"/>
      </w:r>
      <w:r w:rsidRPr="00AC5FD0">
        <w:rPr>
          <w:rFonts w:ascii="Arial" w:hAnsi="Arial" w:cs="Arial"/>
          <w:i/>
          <w:iCs/>
        </w:rPr>
        <w:t xml:space="preserve"> </w:t>
      </w:r>
      <w:proofErr w:type="gramStart"/>
      <w:r w:rsidRPr="00AC5FD0">
        <w:rPr>
          <w:rFonts w:ascii="Arial" w:hAnsi="Arial" w:cs="Arial"/>
        </w:rPr>
        <w:t>conjoint</w:t>
      </w:r>
      <w:proofErr w:type="gramEnd"/>
      <w:r w:rsidR="007518A7" w:rsidRPr="00AC5FD0">
        <w:rPr>
          <w:rFonts w:ascii="Arial" w:hAnsi="Arial" w:cs="Arial"/>
        </w:rPr>
        <w:t xml:space="preserve"> avec mandataire solidaire</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375763">
        <w:fldChar w:fldCharType="separate"/>
      </w:r>
      <w:r>
        <w:fldChar w:fldCharType="end"/>
      </w:r>
      <w:r>
        <w:rPr>
          <w:rFonts w:ascii="Arial" w:hAnsi="Arial" w:cs="Arial"/>
          <w:iCs/>
        </w:rPr>
        <w:t xml:space="preserve"> </w:t>
      </w:r>
      <w:r>
        <w:rPr>
          <w:rFonts w:ascii="Arial" w:hAnsi="Arial" w:cs="Arial"/>
        </w:rPr>
        <w:t>solidaire</w:t>
      </w:r>
    </w:p>
    <w:p w14:paraId="142D1690" w14:textId="77777777" w:rsidR="00D432BC" w:rsidRDefault="00D432BC" w:rsidP="009B45B9">
      <w:pPr>
        <w:pStyle w:val="fcase1ertab"/>
        <w:tabs>
          <w:tab w:val="clear" w:pos="426"/>
          <w:tab w:val="left" w:pos="851"/>
        </w:tabs>
        <w:spacing w:before="120"/>
        <w:ind w:left="0" w:firstLine="0"/>
        <w:rPr>
          <w:rFonts w:ascii="Arial" w:hAnsi="Arial" w:cs="Arial"/>
        </w:rPr>
      </w:pPr>
    </w:p>
    <w:p w14:paraId="6A34CAB1" w14:textId="77777777" w:rsidR="009B1CD0" w:rsidRDefault="009B1CD0" w:rsidP="006C4338">
      <w:pPr>
        <w:tabs>
          <w:tab w:val="left" w:pos="851"/>
        </w:tabs>
        <w:spacing w:before="120"/>
        <w:jc w:val="both"/>
        <w:rPr>
          <w:rFonts w:ascii="Arial" w:hAnsi="Arial" w:cs="Arial"/>
          <w:b/>
          <w:bCs/>
        </w:rPr>
      </w:pPr>
      <w:r w:rsidRPr="00EC4741">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6A34CAB6"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6A34CAB2"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6A34CAB3" w14:textId="77777777"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34CAB4"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6A34CAB5" w14:textId="77777777"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14:paraId="6A34CABB"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6A34CAB7"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6A34CAB8"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34CAB9"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6A34CABA" w14:textId="77777777"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14:paraId="6A34CABF" w14:textId="77777777">
        <w:trPr>
          <w:trHeight w:val="1021"/>
        </w:trPr>
        <w:tc>
          <w:tcPr>
            <w:tcW w:w="4503" w:type="dxa"/>
            <w:tcBorders>
              <w:top w:val="single" w:sz="4" w:space="0" w:color="000000"/>
              <w:left w:val="single" w:sz="4" w:space="0" w:color="000000"/>
            </w:tcBorders>
            <w:shd w:val="clear" w:color="auto" w:fill="CCFFFF"/>
          </w:tcPr>
          <w:p w14:paraId="6A34CABC"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6A34CABD"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6A34CABE" w14:textId="77777777" w:rsidR="009B1CD0" w:rsidRDefault="009B1CD0" w:rsidP="006F3DF9">
            <w:pPr>
              <w:tabs>
                <w:tab w:val="left" w:pos="851"/>
              </w:tabs>
              <w:snapToGrid w:val="0"/>
              <w:jc w:val="both"/>
              <w:rPr>
                <w:rFonts w:ascii="Arial" w:hAnsi="Arial" w:cs="Arial"/>
              </w:rPr>
            </w:pPr>
          </w:p>
        </w:tc>
      </w:tr>
      <w:tr w:rsidR="009B1CD0" w14:paraId="6A34CAC3" w14:textId="77777777">
        <w:trPr>
          <w:trHeight w:val="1021"/>
        </w:trPr>
        <w:tc>
          <w:tcPr>
            <w:tcW w:w="4503" w:type="dxa"/>
            <w:tcBorders>
              <w:left w:val="single" w:sz="4" w:space="0" w:color="000000"/>
            </w:tcBorders>
            <w:shd w:val="clear" w:color="auto" w:fill="auto"/>
          </w:tcPr>
          <w:p w14:paraId="6A34CAC0"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6A34CAC1"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6A34CAC2" w14:textId="77777777" w:rsidR="009B1CD0" w:rsidRDefault="009B1CD0" w:rsidP="006F3DF9">
            <w:pPr>
              <w:tabs>
                <w:tab w:val="left" w:pos="851"/>
              </w:tabs>
              <w:snapToGrid w:val="0"/>
              <w:jc w:val="both"/>
              <w:rPr>
                <w:rFonts w:ascii="Arial" w:hAnsi="Arial" w:cs="Arial"/>
              </w:rPr>
            </w:pPr>
          </w:p>
        </w:tc>
      </w:tr>
      <w:tr w:rsidR="009B1CD0" w14:paraId="6A34CAC7" w14:textId="77777777">
        <w:trPr>
          <w:trHeight w:val="1021"/>
        </w:trPr>
        <w:tc>
          <w:tcPr>
            <w:tcW w:w="4503" w:type="dxa"/>
            <w:tcBorders>
              <w:left w:val="single" w:sz="4" w:space="0" w:color="000000"/>
              <w:bottom w:val="single" w:sz="4" w:space="0" w:color="000000"/>
            </w:tcBorders>
            <w:shd w:val="clear" w:color="auto" w:fill="CCFFFF"/>
          </w:tcPr>
          <w:p w14:paraId="6A34CAC4"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6A34CAC5"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6A34CAC6" w14:textId="77777777" w:rsidR="009B1CD0" w:rsidRDefault="009B1CD0" w:rsidP="006F3DF9">
            <w:pPr>
              <w:tabs>
                <w:tab w:val="left" w:pos="851"/>
              </w:tabs>
              <w:snapToGrid w:val="0"/>
              <w:jc w:val="both"/>
              <w:rPr>
                <w:rFonts w:ascii="Arial" w:hAnsi="Arial" w:cs="Arial"/>
              </w:rPr>
            </w:pPr>
          </w:p>
        </w:tc>
      </w:tr>
    </w:tbl>
    <w:p w14:paraId="6A34CAC8" w14:textId="77777777" w:rsidR="009B1CD0" w:rsidRDefault="009B1CD0" w:rsidP="006C4338">
      <w:pPr>
        <w:tabs>
          <w:tab w:val="left" w:pos="851"/>
          <w:tab w:val="left" w:pos="6237"/>
        </w:tabs>
      </w:pPr>
    </w:p>
    <w:p w14:paraId="6A34CAC9" w14:textId="77777777" w:rsidR="009B1CD0" w:rsidRDefault="009B1CD0" w:rsidP="006C4338">
      <w:pPr>
        <w:pStyle w:val="fcasegauche"/>
        <w:tabs>
          <w:tab w:val="left" w:pos="851"/>
        </w:tabs>
        <w:spacing w:after="0"/>
        <w:ind w:left="0" w:firstLine="0"/>
        <w:rPr>
          <w:rFonts w:ascii="Arial" w:hAnsi="Arial" w:cs="Arial"/>
          <w:bCs/>
          <w:iCs/>
        </w:rPr>
      </w:pPr>
    </w:p>
    <w:p w14:paraId="6A34CACA"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w:t>
      </w:r>
      <w:r w:rsidR="003261C6">
        <w:rPr>
          <w:rFonts w:ascii="Arial" w:hAnsi="Arial" w:cs="Arial"/>
          <w:b/>
          <w:sz w:val="22"/>
          <w:szCs w:val="22"/>
        </w:rPr>
        <w:t>5</w:t>
      </w:r>
      <w:r>
        <w:rPr>
          <w:rFonts w:ascii="Arial" w:hAnsi="Arial" w:cs="Arial"/>
          <w:b/>
          <w:sz w:val="22"/>
          <w:szCs w:val="22"/>
        </w:rPr>
        <w:t xml:space="preserve"> - Compte (s) à créditer :</w:t>
      </w:r>
    </w:p>
    <w:p w14:paraId="0B26F167" w14:textId="77777777" w:rsidR="00EC4741" w:rsidRDefault="00EC4741" w:rsidP="00F96720">
      <w:pPr>
        <w:tabs>
          <w:tab w:val="left" w:pos="426"/>
        </w:tabs>
        <w:suppressAutoHyphens w:val="0"/>
        <w:jc w:val="both"/>
        <w:rPr>
          <w:b/>
          <w:i/>
          <w:sz w:val="18"/>
          <w:szCs w:val="18"/>
          <w:lang w:eastAsia="fr-FR" w:bidi="ml"/>
        </w:rPr>
      </w:pPr>
    </w:p>
    <w:p w14:paraId="6A34CACB" w14:textId="378AE746" w:rsidR="00926CF0" w:rsidRPr="00877221" w:rsidRDefault="00F96720" w:rsidP="00F96720">
      <w:pPr>
        <w:tabs>
          <w:tab w:val="left" w:pos="426"/>
        </w:tabs>
        <w:suppressAutoHyphens w:val="0"/>
        <w:jc w:val="both"/>
        <w:rPr>
          <w:rFonts w:ascii="Arial" w:hAnsi="Arial" w:cs="Arial"/>
          <w:bCs/>
          <w:i/>
          <w:sz w:val="18"/>
          <w:szCs w:val="18"/>
          <w:lang w:eastAsia="fr-FR" w:bidi="ml"/>
        </w:rPr>
      </w:pPr>
      <w:r w:rsidRPr="00877221">
        <w:rPr>
          <w:rFonts w:ascii="Arial" w:hAnsi="Arial" w:cs="Arial"/>
          <w:bCs/>
          <w:i/>
          <w:sz w:val="18"/>
          <w:szCs w:val="18"/>
          <w:lang w:eastAsia="fr-FR" w:bidi="ml"/>
        </w:rPr>
        <w:t xml:space="preserve">Le </w:t>
      </w:r>
      <w:r w:rsidR="00EC4741" w:rsidRPr="00877221">
        <w:rPr>
          <w:rFonts w:ascii="Arial" w:hAnsi="Arial" w:cs="Arial"/>
          <w:bCs/>
          <w:i/>
          <w:sz w:val="18"/>
          <w:szCs w:val="18"/>
          <w:lang w:eastAsia="fr-FR" w:bidi="ml"/>
        </w:rPr>
        <w:t xml:space="preserve">soumissionnaire </w:t>
      </w:r>
      <w:r w:rsidR="00A14E5B" w:rsidRPr="00877221">
        <w:rPr>
          <w:rFonts w:ascii="Arial" w:hAnsi="Arial" w:cs="Arial"/>
          <w:bCs/>
          <w:i/>
          <w:sz w:val="18"/>
          <w:szCs w:val="18"/>
          <w:lang w:eastAsia="fr-FR" w:bidi="ml"/>
        </w:rPr>
        <w:t xml:space="preserve">remplit ci-dessous le nom de l’établissement bancaire et le numéro de compte complet, il </w:t>
      </w:r>
      <w:r w:rsidRPr="00877221">
        <w:rPr>
          <w:rFonts w:ascii="Arial" w:hAnsi="Arial" w:cs="Arial"/>
          <w:bCs/>
          <w:i/>
          <w:sz w:val="18"/>
          <w:szCs w:val="18"/>
          <w:lang w:eastAsia="fr-FR" w:bidi="ml"/>
        </w:rPr>
        <w:t>a</w:t>
      </w:r>
      <w:r w:rsidR="00926CF0" w:rsidRPr="00877221">
        <w:rPr>
          <w:rFonts w:ascii="Arial" w:hAnsi="Arial" w:cs="Arial"/>
          <w:bCs/>
          <w:i/>
          <w:sz w:val="18"/>
          <w:szCs w:val="18"/>
          <w:lang w:eastAsia="fr-FR" w:bidi="ml"/>
        </w:rPr>
        <w:t xml:space="preserve">grafe ci-après un ou des relevé(s) d’identité bancaire ou postal ; </w:t>
      </w:r>
      <w:r w:rsidR="00A14E5B" w:rsidRPr="00877221">
        <w:rPr>
          <w:rFonts w:ascii="Arial" w:hAnsi="Arial" w:cs="Arial"/>
          <w:bCs/>
          <w:i/>
          <w:sz w:val="18"/>
          <w:szCs w:val="18"/>
          <w:lang w:eastAsia="fr-FR" w:bidi="ml"/>
        </w:rPr>
        <w:t>il</w:t>
      </w:r>
      <w:r w:rsidR="00926CF0" w:rsidRPr="00877221">
        <w:rPr>
          <w:rFonts w:ascii="Arial" w:hAnsi="Arial" w:cs="Arial"/>
          <w:bCs/>
          <w:i/>
          <w:sz w:val="18"/>
          <w:szCs w:val="18"/>
          <w:lang w:eastAsia="fr-FR" w:bidi="ml"/>
        </w:rPr>
        <w:t xml:space="preserve"> vérifie que l’IBAN est clairement mentionné sur le document transmis.</w:t>
      </w:r>
    </w:p>
    <w:p w14:paraId="7E472A19" w14:textId="134DB5AB" w:rsidR="00EC4741" w:rsidRPr="00877221" w:rsidRDefault="002C04E1" w:rsidP="00F96720">
      <w:pPr>
        <w:tabs>
          <w:tab w:val="left" w:pos="426"/>
        </w:tabs>
        <w:suppressAutoHyphens w:val="0"/>
        <w:jc w:val="both"/>
        <w:rPr>
          <w:rFonts w:ascii="Arial" w:hAnsi="Arial" w:cs="Arial"/>
          <w:bCs/>
          <w:i/>
          <w:sz w:val="18"/>
          <w:szCs w:val="18"/>
          <w:lang w:eastAsia="fr-FR" w:bidi="ml"/>
        </w:rPr>
      </w:pPr>
      <w:r w:rsidRPr="00877221">
        <w:rPr>
          <w:rFonts w:ascii="Arial" w:hAnsi="Arial" w:cs="Arial"/>
          <w:bCs/>
          <w:i/>
          <w:sz w:val="18"/>
          <w:szCs w:val="18"/>
          <w:lang w:eastAsia="fr-FR" w:bidi="ml"/>
        </w:rPr>
        <w:t xml:space="preserve">Dans l’hypothèse de compte bancaire domicilié à l’étranger, le soumissionnaire transmet à l’EFS une domiciliation bancaire au format international SWIFT.  </w:t>
      </w:r>
    </w:p>
    <w:p w14:paraId="5181277A" w14:textId="77777777" w:rsidR="002C04E1" w:rsidRPr="00877221" w:rsidRDefault="002C04E1" w:rsidP="00F96720">
      <w:pPr>
        <w:tabs>
          <w:tab w:val="left" w:pos="426"/>
        </w:tabs>
        <w:suppressAutoHyphens w:val="0"/>
        <w:jc w:val="both"/>
        <w:rPr>
          <w:rFonts w:ascii="Arial" w:hAnsi="Arial" w:cs="Arial"/>
          <w:bCs/>
          <w:i/>
          <w:sz w:val="18"/>
          <w:szCs w:val="18"/>
          <w:lang w:eastAsia="fr-FR" w:bidi="ml"/>
        </w:rPr>
      </w:pPr>
    </w:p>
    <w:p w14:paraId="6A34CACC" w14:textId="70762C2C" w:rsidR="00926CF0" w:rsidRPr="00877221" w:rsidRDefault="00926CF0" w:rsidP="00F96720">
      <w:pPr>
        <w:tabs>
          <w:tab w:val="left" w:pos="426"/>
        </w:tabs>
        <w:suppressAutoHyphens w:val="0"/>
        <w:jc w:val="both"/>
        <w:rPr>
          <w:rFonts w:ascii="Arial" w:hAnsi="Arial" w:cs="Arial"/>
          <w:bCs/>
          <w:i/>
          <w:sz w:val="18"/>
          <w:szCs w:val="18"/>
          <w:lang w:eastAsia="fr-FR" w:bidi="ml"/>
        </w:rPr>
      </w:pPr>
      <w:r w:rsidRPr="00877221">
        <w:rPr>
          <w:rFonts w:ascii="Arial" w:hAnsi="Arial" w:cs="Arial"/>
          <w:bCs/>
          <w:i/>
          <w:sz w:val="18"/>
          <w:szCs w:val="18"/>
          <w:lang w:eastAsia="fr-FR" w:bidi="ml"/>
        </w:rPr>
        <w:t xml:space="preserve">(En cas de groupement conjoint, joindre </w:t>
      </w:r>
      <w:proofErr w:type="gramStart"/>
      <w:r w:rsidRPr="00877221">
        <w:rPr>
          <w:rFonts w:ascii="Arial" w:hAnsi="Arial" w:cs="Arial"/>
          <w:bCs/>
          <w:i/>
          <w:sz w:val="18"/>
          <w:szCs w:val="18"/>
          <w:lang w:eastAsia="fr-FR" w:bidi="ml"/>
        </w:rPr>
        <w:t>un</w:t>
      </w:r>
      <w:r w:rsidR="00877221">
        <w:rPr>
          <w:rFonts w:ascii="Arial" w:hAnsi="Arial" w:cs="Arial"/>
          <w:bCs/>
          <w:i/>
          <w:sz w:val="18"/>
          <w:szCs w:val="18"/>
          <w:lang w:eastAsia="fr-FR" w:bidi="ml"/>
        </w:rPr>
        <w:t xml:space="preserve">e </w:t>
      </w:r>
      <w:r w:rsidRPr="00877221">
        <w:rPr>
          <w:rFonts w:ascii="Arial" w:hAnsi="Arial" w:cs="Arial"/>
          <w:bCs/>
          <w:i/>
          <w:sz w:val="18"/>
          <w:szCs w:val="18"/>
          <w:lang w:eastAsia="fr-FR" w:bidi="ml"/>
        </w:rPr>
        <w:t>identité bancaire ou postal</w:t>
      </w:r>
      <w:proofErr w:type="gramEnd"/>
      <w:r w:rsidRPr="00877221">
        <w:rPr>
          <w:rFonts w:ascii="Arial" w:hAnsi="Arial" w:cs="Arial"/>
          <w:bCs/>
          <w:i/>
          <w:sz w:val="18"/>
          <w:szCs w:val="18"/>
          <w:lang w:eastAsia="fr-FR" w:bidi="ml"/>
        </w:rPr>
        <w:t xml:space="preserve"> pour chacun des membres du groupement)</w:t>
      </w:r>
    </w:p>
    <w:p w14:paraId="6A34CACD" w14:textId="77777777" w:rsidR="009B1CD0" w:rsidRPr="00877221" w:rsidRDefault="009B1CD0" w:rsidP="005846FB">
      <w:pPr>
        <w:pStyle w:val="fcasegauche"/>
        <w:tabs>
          <w:tab w:val="left" w:pos="426"/>
          <w:tab w:val="left" w:pos="851"/>
        </w:tabs>
        <w:spacing w:after="0"/>
        <w:ind w:left="0" w:firstLine="0"/>
        <w:jc w:val="left"/>
        <w:rPr>
          <w:rFonts w:ascii="Arial" w:hAnsi="Arial" w:cs="Arial"/>
          <w:bCs/>
        </w:rPr>
      </w:pPr>
    </w:p>
    <w:p w14:paraId="6A34CACE" w14:textId="77777777"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6A34CACF"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6A34CAD0"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6A34CAD1"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053847FE" w14:textId="391246AB" w:rsidR="00BD479D" w:rsidRDefault="009B1CD0" w:rsidP="00877221">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14:paraId="0D2DDE00" w14:textId="77777777" w:rsidR="00877221" w:rsidRDefault="00877221" w:rsidP="00877221">
      <w:pPr>
        <w:pStyle w:val="fcasegauche"/>
        <w:tabs>
          <w:tab w:val="left" w:pos="426"/>
          <w:tab w:val="left" w:pos="851"/>
        </w:tabs>
        <w:spacing w:after="0"/>
        <w:ind w:left="0" w:firstLine="0"/>
        <w:jc w:val="left"/>
        <w:rPr>
          <w:rFonts w:ascii="Arial" w:hAnsi="Arial" w:cs="Arial"/>
          <w:b/>
        </w:rPr>
      </w:pPr>
    </w:p>
    <w:p w14:paraId="6A34CAE5"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A34CAE6" w14:textId="6BEEB37A"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w:t>
      </w:r>
      <w:r w:rsidR="00877221">
        <w:rPr>
          <w:rFonts w:ascii="Arial" w:hAnsi="Arial" w:cs="Arial"/>
          <w:b/>
          <w:sz w:val="22"/>
          <w:szCs w:val="22"/>
        </w:rPr>
        <w:t>6</w:t>
      </w:r>
      <w:r>
        <w:rPr>
          <w:rFonts w:ascii="Arial" w:hAnsi="Arial" w:cs="Arial"/>
          <w:b/>
          <w:sz w:val="22"/>
          <w:szCs w:val="22"/>
        </w:rPr>
        <w:t xml:space="preserve"> - </w:t>
      </w:r>
      <w:r w:rsidRPr="009A70DA">
        <w:rPr>
          <w:rFonts w:ascii="Arial" w:hAnsi="Arial" w:cs="Arial"/>
          <w:b/>
          <w:sz w:val="22"/>
          <w:szCs w:val="22"/>
        </w:rPr>
        <w:t>Avance</w:t>
      </w:r>
      <w:r w:rsidRPr="009A70DA">
        <w:rPr>
          <w:rFonts w:ascii="Arial" w:hAnsi="Arial" w:cs="Arial"/>
          <w:b/>
        </w:rPr>
        <w:t> </w:t>
      </w:r>
      <w:r w:rsidRPr="009A70DA">
        <w:rPr>
          <w:rFonts w:ascii="Arial" w:hAnsi="Arial" w:cs="Arial"/>
          <w:i/>
          <w:sz w:val="18"/>
          <w:szCs w:val="18"/>
        </w:rPr>
        <w:t xml:space="preserve">(article </w:t>
      </w:r>
      <w:r w:rsidR="00A57DD1" w:rsidRPr="009A70DA">
        <w:rPr>
          <w:rFonts w:ascii="Arial" w:hAnsi="Arial" w:cs="Arial"/>
          <w:i/>
          <w:sz w:val="18"/>
          <w:szCs w:val="18"/>
        </w:rPr>
        <w:t>R</w:t>
      </w:r>
      <w:r w:rsidR="00877221">
        <w:rPr>
          <w:rFonts w:ascii="Arial" w:hAnsi="Arial" w:cs="Arial"/>
          <w:i/>
          <w:sz w:val="18"/>
          <w:szCs w:val="18"/>
        </w:rPr>
        <w:t xml:space="preserve">. </w:t>
      </w:r>
      <w:r w:rsidR="00A57DD1" w:rsidRPr="009A70DA">
        <w:rPr>
          <w:rFonts w:ascii="Arial" w:hAnsi="Arial" w:cs="Arial"/>
          <w:i/>
          <w:sz w:val="18"/>
          <w:szCs w:val="18"/>
        </w:rPr>
        <w:t>2191-5</w:t>
      </w:r>
      <w:r w:rsidR="008D2C3C" w:rsidRPr="009A70DA">
        <w:rPr>
          <w:rFonts w:ascii="Arial" w:hAnsi="Arial" w:cs="Arial"/>
          <w:i/>
          <w:sz w:val="18"/>
          <w:szCs w:val="18"/>
        </w:rPr>
        <w:t xml:space="preserve"> </w:t>
      </w:r>
      <w:r w:rsidR="00E32A79" w:rsidRPr="009A70DA">
        <w:rPr>
          <w:rFonts w:ascii="Arial" w:hAnsi="Arial" w:cs="Arial"/>
          <w:i/>
          <w:sz w:val="18"/>
          <w:szCs w:val="18"/>
        </w:rPr>
        <w:t>CCP</w:t>
      </w:r>
      <w:r w:rsidR="008D2C3C" w:rsidRPr="009A70DA">
        <w:rPr>
          <w:rFonts w:ascii="Arial" w:hAnsi="Arial" w:cs="Arial"/>
          <w:i/>
          <w:sz w:val="18"/>
          <w:szCs w:val="18"/>
        </w:rPr>
        <w:t>)</w:t>
      </w:r>
      <w:r w:rsidR="009A70DA">
        <w:rPr>
          <w:rFonts w:ascii="Arial" w:hAnsi="Arial" w:cs="Arial"/>
          <w:i/>
          <w:sz w:val="18"/>
          <w:szCs w:val="18"/>
        </w:rPr>
        <w:t xml:space="preserve"> </w:t>
      </w:r>
      <w:r w:rsidRPr="009A70DA">
        <w:rPr>
          <w:rFonts w:ascii="Arial" w:hAnsi="Arial" w:cs="Arial"/>
          <w:b/>
          <w:sz w:val="22"/>
          <w:szCs w:val="22"/>
        </w:rPr>
        <w:t>:</w:t>
      </w:r>
    </w:p>
    <w:p w14:paraId="6A34CAE7" w14:textId="77777777" w:rsidR="009B1CD0" w:rsidRDefault="009B1CD0" w:rsidP="00934503">
      <w:pPr>
        <w:tabs>
          <w:tab w:val="left" w:pos="426"/>
          <w:tab w:val="left" w:pos="851"/>
        </w:tabs>
        <w:rPr>
          <w:rFonts w:ascii="Arial" w:hAnsi="Arial" w:cs="Arial"/>
          <w:b/>
        </w:rPr>
      </w:pPr>
    </w:p>
    <w:p w14:paraId="6A34CAE8" w14:textId="5FA6F9A1" w:rsidR="009B1CD0" w:rsidRPr="00EC4741" w:rsidRDefault="009B1CD0" w:rsidP="00CD46CC">
      <w:pPr>
        <w:pStyle w:val="fcasegauche"/>
        <w:tabs>
          <w:tab w:val="left" w:pos="426"/>
          <w:tab w:val="left" w:pos="851"/>
        </w:tabs>
        <w:spacing w:after="0"/>
        <w:ind w:left="0" w:firstLine="0"/>
        <w:jc w:val="left"/>
        <w:rPr>
          <w:rFonts w:ascii="Arial" w:hAnsi="Arial" w:cs="Arial"/>
          <w:i/>
          <w:sz w:val="18"/>
          <w:szCs w:val="18"/>
        </w:rPr>
      </w:pPr>
      <w:r w:rsidRPr="00EC4741">
        <w:t>Je renonce</w:t>
      </w:r>
      <w:r w:rsidR="00151DBB">
        <w:t xml:space="preserve"> au bénéfice de l'avance : </w:t>
      </w:r>
      <w:r w:rsidR="00151DBB">
        <w:tab/>
      </w:r>
      <w:r w:rsidR="00151DBB">
        <w:tab/>
        <w:t xml:space="preserve">         </w:t>
      </w:r>
      <w:r w:rsidR="007D7A65" w:rsidRPr="00EC4741">
        <w:fldChar w:fldCharType="begin">
          <w:ffData>
            <w:name w:val=""/>
            <w:enabled/>
            <w:calcOnExit w:val="0"/>
            <w:checkBox>
              <w:size w:val="20"/>
              <w:default w:val="0"/>
            </w:checkBox>
          </w:ffData>
        </w:fldChar>
      </w:r>
      <w:r w:rsidR="007D7A65" w:rsidRPr="00EC4741">
        <w:instrText xml:space="preserve"> FORMCHECKBOX </w:instrText>
      </w:r>
      <w:r w:rsidR="00375763">
        <w:fldChar w:fldCharType="separate"/>
      </w:r>
      <w:r w:rsidR="007D7A65" w:rsidRPr="00EC4741">
        <w:fldChar w:fldCharType="end"/>
      </w:r>
      <w:r w:rsidR="00151DBB">
        <w:t xml:space="preserve"> </w:t>
      </w:r>
      <w:r w:rsidR="02E7B63C">
        <w:t xml:space="preserve">OUI  </w:t>
      </w:r>
      <w:r w:rsidR="007D7A65" w:rsidRPr="00EC4741">
        <w:fldChar w:fldCharType="begin">
          <w:ffData>
            <w:name w:val=""/>
            <w:enabled/>
            <w:calcOnExit w:val="0"/>
            <w:checkBox>
              <w:size w:val="20"/>
              <w:default w:val="0"/>
            </w:checkBox>
          </w:ffData>
        </w:fldChar>
      </w:r>
      <w:r w:rsidR="007D7A65" w:rsidRPr="00EC4741">
        <w:instrText xml:space="preserve"> FORMCHECKBOX </w:instrText>
      </w:r>
      <w:r w:rsidR="00375763">
        <w:fldChar w:fldCharType="separate"/>
      </w:r>
      <w:r w:rsidR="007D7A65" w:rsidRPr="00EC4741">
        <w:fldChar w:fldCharType="end"/>
      </w:r>
      <w:r w:rsidR="02E7B63C">
        <w:t xml:space="preserve"> NON</w:t>
      </w:r>
      <w:r w:rsidRPr="00EC4741">
        <w:tab/>
      </w:r>
    </w:p>
    <w:p w14:paraId="6A34CAE9" w14:textId="6F36D92C" w:rsidR="009B1CD0" w:rsidRDefault="009B1CD0" w:rsidP="009B45B9">
      <w:pPr>
        <w:tabs>
          <w:tab w:val="left" w:pos="851"/>
        </w:tabs>
        <w:rPr>
          <w:rFonts w:ascii="Arial" w:hAnsi="Arial" w:cs="Arial"/>
          <w:b/>
        </w:rPr>
      </w:pPr>
      <w:r w:rsidRPr="00EC4741">
        <w:rPr>
          <w:rFonts w:ascii="Arial" w:hAnsi="Arial" w:cs="Arial"/>
          <w:i/>
          <w:sz w:val="18"/>
          <w:szCs w:val="18"/>
        </w:rPr>
        <w:t>(</w:t>
      </w:r>
      <w:r w:rsidR="00D904A2" w:rsidRPr="00EC4741">
        <w:rPr>
          <w:rFonts w:ascii="Arial" w:hAnsi="Arial" w:cs="Arial"/>
          <w:i/>
          <w:sz w:val="18"/>
          <w:szCs w:val="18"/>
        </w:rPr>
        <w:t xml:space="preserve">Le </w:t>
      </w:r>
      <w:r w:rsidR="00EC4741" w:rsidRPr="00EC4741">
        <w:rPr>
          <w:rFonts w:ascii="Arial" w:hAnsi="Arial" w:cs="Arial"/>
          <w:i/>
          <w:sz w:val="18"/>
          <w:szCs w:val="18"/>
        </w:rPr>
        <w:t xml:space="preserve">soumissionnaire </w:t>
      </w:r>
      <w:r w:rsidR="00D904A2" w:rsidRPr="00EC4741">
        <w:rPr>
          <w:rFonts w:ascii="Arial" w:hAnsi="Arial" w:cs="Arial"/>
          <w:i/>
          <w:sz w:val="18"/>
          <w:szCs w:val="18"/>
        </w:rPr>
        <w:t>c</w:t>
      </w:r>
      <w:r w:rsidRPr="00EC4741">
        <w:rPr>
          <w:rFonts w:ascii="Arial" w:hAnsi="Arial" w:cs="Arial"/>
          <w:i/>
          <w:sz w:val="18"/>
          <w:szCs w:val="18"/>
        </w:rPr>
        <w:t>oche la case correspondante.)</w:t>
      </w:r>
    </w:p>
    <w:p w14:paraId="6A34CAEA" w14:textId="77777777" w:rsidR="009B1CD0" w:rsidRDefault="009B1CD0" w:rsidP="009B45B9">
      <w:pPr>
        <w:tabs>
          <w:tab w:val="left" w:pos="426"/>
          <w:tab w:val="left" w:pos="851"/>
        </w:tabs>
        <w:jc w:val="both"/>
        <w:rPr>
          <w:rFonts w:ascii="Arial" w:hAnsi="Arial" w:cs="Arial"/>
          <w:b/>
        </w:rPr>
      </w:pPr>
    </w:p>
    <w:p w14:paraId="6A34CAEC" w14:textId="77777777" w:rsidR="003261C6" w:rsidRDefault="003261C6" w:rsidP="009B45B9">
      <w:pPr>
        <w:tabs>
          <w:tab w:val="left" w:pos="426"/>
          <w:tab w:val="left" w:pos="851"/>
        </w:tabs>
        <w:jc w:val="both"/>
        <w:rPr>
          <w:rFonts w:ascii="Arial" w:hAnsi="Arial" w:cs="Arial"/>
          <w:b/>
        </w:rPr>
      </w:pPr>
    </w:p>
    <w:p w14:paraId="6A34CAED" w14:textId="7101B381" w:rsidR="009B1CD0" w:rsidRDefault="009B1CD0" w:rsidP="009B45B9">
      <w:pPr>
        <w:pStyle w:val="Titre4"/>
        <w:tabs>
          <w:tab w:val="clear" w:pos="4111"/>
          <w:tab w:val="left" w:pos="426"/>
          <w:tab w:val="left" w:pos="851"/>
        </w:tabs>
      </w:pPr>
      <w:r>
        <w:rPr>
          <w:sz w:val="22"/>
          <w:szCs w:val="22"/>
        </w:rPr>
        <w:t>B</w:t>
      </w:r>
      <w:r w:rsidR="00CA6CB6">
        <w:rPr>
          <w:sz w:val="22"/>
          <w:szCs w:val="22"/>
        </w:rPr>
        <w:t>7</w:t>
      </w:r>
      <w:r>
        <w:rPr>
          <w:sz w:val="22"/>
          <w:szCs w:val="22"/>
        </w:rPr>
        <w:t xml:space="preserve"> -</w:t>
      </w:r>
      <w:r>
        <w:rPr>
          <w:b w:val="0"/>
          <w:sz w:val="22"/>
          <w:szCs w:val="22"/>
        </w:rPr>
        <w:t xml:space="preserve"> </w:t>
      </w:r>
      <w:r>
        <w:rPr>
          <w:sz w:val="22"/>
          <w:szCs w:val="22"/>
        </w:rPr>
        <w:t>Durée du marché</w:t>
      </w:r>
      <w:r w:rsidR="00EC4741">
        <w:rPr>
          <w:sz w:val="22"/>
          <w:szCs w:val="22"/>
        </w:rPr>
        <w:t xml:space="preserve"> public </w:t>
      </w:r>
      <w:r>
        <w:rPr>
          <w:sz w:val="22"/>
          <w:szCs w:val="22"/>
        </w:rPr>
        <w:t>:</w:t>
      </w:r>
    </w:p>
    <w:p w14:paraId="6A34CAEE" w14:textId="77777777" w:rsidR="009B1CD0" w:rsidRDefault="009B1CD0" w:rsidP="009B45B9">
      <w:pPr>
        <w:tabs>
          <w:tab w:val="left" w:pos="576"/>
          <w:tab w:val="left" w:pos="851"/>
        </w:tabs>
        <w:jc w:val="both"/>
        <w:rPr>
          <w:rFonts w:ascii="Arial" w:hAnsi="Arial" w:cs="Arial"/>
        </w:rPr>
      </w:pPr>
    </w:p>
    <w:p w14:paraId="25E72F27" w14:textId="013FD951" w:rsidR="00CA6CB6" w:rsidRDefault="00CA6CB6" w:rsidP="00CA6CB6">
      <w:pPr>
        <w:tabs>
          <w:tab w:val="left" w:pos="576"/>
          <w:tab w:val="left" w:pos="851"/>
        </w:tabs>
        <w:jc w:val="both"/>
        <w:rPr>
          <w:rFonts w:ascii="Arial" w:hAnsi="Arial" w:cs="Arial"/>
          <w:i/>
          <w:sz w:val="18"/>
          <w:szCs w:val="18"/>
        </w:rPr>
      </w:pPr>
      <w:r>
        <w:rPr>
          <w:rFonts w:ascii="Arial" w:hAnsi="Arial" w:cs="Arial"/>
        </w:rPr>
        <w:t>La durée d’exécution du marché public est de 24 mois à compter du 01/01/2027 ou de sa date de notification si elle est postérieure à celle-ci.</w:t>
      </w:r>
    </w:p>
    <w:p w14:paraId="761C1EF6" w14:textId="77777777" w:rsidR="00CA6CB6" w:rsidRDefault="00CA6CB6" w:rsidP="00CA6CB6">
      <w:pPr>
        <w:tabs>
          <w:tab w:val="left" w:pos="426"/>
          <w:tab w:val="left" w:pos="851"/>
        </w:tabs>
        <w:jc w:val="both"/>
        <w:rPr>
          <w:rFonts w:ascii="Arial" w:hAnsi="Arial" w:cs="Arial"/>
          <w:b/>
        </w:rPr>
      </w:pPr>
    </w:p>
    <w:p w14:paraId="2FDCB94E" w14:textId="2B373DE4" w:rsidR="00CA6CB6" w:rsidRDefault="00CA6CB6" w:rsidP="00CA6CB6">
      <w:pPr>
        <w:pStyle w:val="fcasegauche"/>
        <w:tabs>
          <w:tab w:val="left" w:pos="426"/>
          <w:tab w:val="left" w:pos="851"/>
        </w:tabs>
        <w:spacing w:after="0"/>
        <w:ind w:left="0" w:firstLine="0"/>
        <w:jc w:val="left"/>
        <w:rPr>
          <w:rFonts w:ascii="Arial" w:hAnsi="Arial" w:cs="Arial"/>
          <w:i/>
          <w:sz w:val="18"/>
          <w:szCs w:val="18"/>
        </w:rPr>
      </w:pPr>
      <w:r>
        <w:rPr>
          <w:rFonts w:ascii="Arial" w:hAnsi="Arial" w:cs="Arial"/>
        </w:rPr>
        <w:t>Le marché public est reconductible :</w:t>
      </w:r>
      <w:r>
        <w:tab/>
      </w:r>
      <w:r>
        <w:tab/>
      </w:r>
      <w:r>
        <w:fldChar w:fldCharType="begin">
          <w:ffData>
            <w:name w:val=""/>
            <w:enabled/>
            <w:calcOnExit w:val="0"/>
            <w:checkBox>
              <w:size w:val="20"/>
              <w:default w:val="0"/>
            </w:checkBox>
          </w:ffData>
        </w:fldChar>
      </w:r>
      <w:r>
        <w:instrText xml:space="preserve"> FORMCHECKBOX </w:instrText>
      </w:r>
      <w:r w:rsidR="00375763">
        <w:fldChar w:fldCharType="separate"/>
      </w:r>
      <w:r>
        <w:fldChar w:fldCharType="end"/>
      </w:r>
      <w:r>
        <w:tab/>
        <w:t>Non</w:t>
      </w:r>
      <w:r>
        <w:tab/>
      </w:r>
      <w:r>
        <w:tab/>
      </w:r>
      <w:r>
        <w:tab/>
      </w:r>
      <w:r>
        <w:fldChar w:fldCharType="begin">
          <w:ffData>
            <w:name w:val=""/>
            <w:enabled/>
            <w:calcOnExit w:val="0"/>
            <w:checkBox>
              <w:size w:val="20"/>
              <w:default w:val="1"/>
            </w:checkBox>
          </w:ffData>
        </w:fldChar>
      </w:r>
      <w:r>
        <w:instrText xml:space="preserve"> FORMCHECKBOX </w:instrText>
      </w:r>
      <w:r w:rsidR="00375763">
        <w:fldChar w:fldCharType="separate"/>
      </w:r>
      <w:r>
        <w:fldChar w:fldCharType="end"/>
      </w:r>
      <w:r>
        <w:tab/>
        <w:t>Oui</w:t>
      </w:r>
    </w:p>
    <w:p w14:paraId="41BDBB94" w14:textId="77777777" w:rsidR="00CA6CB6" w:rsidRDefault="00CA6CB6" w:rsidP="00CA6CB6">
      <w:pPr>
        <w:tabs>
          <w:tab w:val="left" w:pos="851"/>
        </w:tabs>
        <w:rPr>
          <w:rFonts w:ascii="Arial" w:hAnsi="Arial" w:cs="Arial"/>
        </w:rPr>
      </w:pPr>
      <w:r>
        <w:rPr>
          <w:rFonts w:ascii="Arial" w:hAnsi="Arial" w:cs="Arial"/>
          <w:i/>
          <w:sz w:val="18"/>
          <w:szCs w:val="18"/>
        </w:rPr>
        <w:t>(Cocher la case correspondante.)</w:t>
      </w:r>
    </w:p>
    <w:p w14:paraId="26D1F93B" w14:textId="77777777" w:rsidR="00CA6CB6" w:rsidRDefault="00CA6CB6" w:rsidP="00CA6CB6">
      <w:pPr>
        <w:tabs>
          <w:tab w:val="left" w:pos="426"/>
          <w:tab w:val="left" w:pos="851"/>
        </w:tabs>
        <w:jc w:val="both"/>
        <w:rPr>
          <w:rFonts w:ascii="Arial" w:hAnsi="Arial" w:cs="Arial"/>
        </w:rPr>
      </w:pPr>
    </w:p>
    <w:p w14:paraId="60530574" w14:textId="77777777" w:rsidR="00CA6CB6" w:rsidRDefault="00CA6CB6" w:rsidP="00CA6CB6">
      <w:pPr>
        <w:tabs>
          <w:tab w:val="left" w:pos="426"/>
          <w:tab w:val="left" w:pos="851"/>
        </w:tabs>
        <w:jc w:val="both"/>
        <w:rPr>
          <w:rFonts w:ascii="Arial" w:hAnsi="Arial" w:cs="Arial"/>
        </w:rPr>
      </w:pPr>
      <w:r>
        <w:rPr>
          <w:rFonts w:ascii="Arial" w:hAnsi="Arial" w:cs="Arial"/>
        </w:rPr>
        <w:t>Si oui, préciser :</w:t>
      </w:r>
    </w:p>
    <w:p w14:paraId="6C0515BE" w14:textId="2A4FC370" w:rsidR="00CA6CB6" w:rsidRDefault="00CA6CB6" w:rsidP="00CA6CB6">
      <w:pPr>
        <w:numPr>
          <w:ilvl w:val="0"/>
          <w:numId w:val="13"/>
        </w:numPr>
        <w:tabs>
          <w:tab w:val="left" w:pos="426"/>
          <w:tab w:val="left" w:pos="851"/>
        </w:tabs>
        <w:spacing w:before="120"/>
        <w:ind w:left="924" w:hanging="357"/>
        <w:jc w:val="both"/>
        <w:rPr>
          <w:rFonts w:ascii="Arial" w:hAnsi="Arial" w:cs="Arial"/>
        </w:rPr>
      </w:pPr>
      <w:r>
        <w:rPr>
          <w:rFonts w:ascii="Arial" w:hAnsi="Arial" w:cs="Arial"/>
        </w:rPr>
        <w:t>Nombre des reconductions : 1</w:t>
      </w:r>
    </w:p>
    <w:p w14:paraId="1A201BBA" w14:textId="6816DDE7" w:rsidR="00CA6CB6" w:rsidRDefault="00CA6CB6" w:rsidP="00CA6CB6">
      <w:pPr>
        <w:numPr>
          <w:ilvl w:val="0"/>
          <w:numId w:val="13"/>
        </w:numPr>
        <w:tabs>
          <w:tab w:val="left" w:pos="426"/>
          <w:tab w:val="left" w:pos="851"/>
        </w:tabs>
        <w:spacing w:before="120"/>
        <w:ind w:left="924" w:hanging="357"/>
        <w:jc w:val="both"/>
        <w:rPr>
          <w:rFonts w:ascii="Arial" w:hAnsi="Arial" w:cs="Arial"/>
          <w:b/>
        </w:rPr>
      </w:pPr>
      <w:r>
        <w:rPr>
          <w:rFonts w:ascii="Arial" w:hAnsi="Arial" w:cs="Arial"/>
        </w:rPr>
        <w:t>Durée des reconductions : 24 mois</w:t>
      </w:r>
    </w:p>
    <w:p w14:paraId="6A34CAFC" w14:textId="504BD79C" w:rsidR="009B1CD0" w:rsidRDefault="009B1CD0" w:rsidP="009B45B9">
      <w:pPr>
        <w:tabs>
          <w:tab w:val="left" w:pos="426"/>
          <w:tab w:val="left" w:pos="851"/>
        </w:tabs>
        <w:jc w:val="both"/>
        <w:rPr>
          <w:rFonts w:ascii="Arial" w:hAnsi="Arial" w:cs="Arial"/>
          <w:b/>
        </w:rPr>
      </w:pPr>
    </w:p>
    <w:p w14:paraId="089B5CB5" w14:textId="77777777" w:rsidR="00CA6CB6" w:rsidRDefault="00CA6CB6" w:rsidP="009B45B9">
      <w:pPr>
        <w:tabs>
          <w:tab w:val="left" w:pos="426"/>
          <w:tab w:val="left" w:pos="851"/>
        </w:tabs>
        <w:jc w:val="both"/>
        <w:rPr>
          <w:rFonts w:ascii="Arial" w:hAnsi="Arial" w:cs="Arial"/>
          <w:b/>
        </w:rPr>
      </w:pPr>
    </w:p>
    <w:p w14:paraId="6A34CAFD" w14:textId="4BC8FFD6" w:rsidR="00AE1C9C" w:rsidRPr="00C43118" w:rsidRDefault="00AE1C9C" w:rsidP="00AE1C9C">
      <w:pPr>
        <w:tabs>
          <w:tab w:val="left" w:pos="426"/>
        </w:tabs>
        <w:suppressAutoHyphens w:val="0"/>
        <w:jc w:val="both"/>
        <w:rPr>
          <w:rFonts w:ascii="Arial" w:hAnsi="Arial" w:cs="Arial"/>
          <w:b/>
          <w:bCs/>
          <w:sz w:val="22"/>
          <w:szCs w:val="22"/>
          <w:lang w:eastAsia="fr-FR" w:bidi="ml"/>
        </w:rPr>
      </w:pPr>
      <w:r w:rsidRPr="00AE1C9C">
        <w:rPr>
          <w:rFonts w:ascii="Arial" w:hAnsi="Arial" w:cs="Arial"/>
          <w:b/>
          <w:bCs/>
          <w:sz w:val="22"/>
          <w:szCs w:val="22"/>
          <w:lang w:eastAsia="fr-FR" w:bidi="ml"/>
        </w:rPr>
        <w:t>B</w:t>
      </w:r>
      <w:r w:rsidR="00CA6CB6">
        <w:rPr>
          <w:rFonts w:ascii="Arial" w:hAnsi="Arial" w:cs="Arial"/>
          <w:b/>
          <w:bCs/>
          <w:sz w:val="22"/>
          <w:szCs w:val="22"/>
          <w:lang w:eastAsia="fr-FR" w:bidi="ml"/>
        </w:rPr>
        <w:t>8</w:t>
      </w:r>
      <w:r w:rsidRPr="00AE1C9C">
        <w:rPr>
          <w:rFonts w:ascii="Arial" w:hAnsi="Arial" w:cs="Arial"/>
          <w:b/>
          <w:bCs/>
          <w:sz w:val="22"/>
          <w:szCs w:val="22"/>
          <w:lang w:eastAsia="fr-FR" w:bidi="ml"/>
        </w:rPr>
        <w:t xml:space="preserve"> - Délai </w:t>
      </w:r>
      <w:r w:rsidRPr="00C43118">
        <w:rPr>
          <w:rFonts w:ascii="Arial" w:hAnsi="Arial" w:cs="Arial"/>
          <w:b/>
          <w:bCs/>
          <w:sz w:val="22"/>
          <w:szCs w:val="22"/>
          <w:lang w:eastAsia="fr-FR" w:bidi="ml"/>
        </w:rPr>
        <w:t>de validité de l’offre :</w:t>
      </w:r>
    </w:p>
    <w:p w14:paraId="6A34CAFE" w14:textId="77777777" w:rsidR="00AE1C9C" w:rsidRPr="00C43118" w:rsidRDefault="00AE1C9C" w:rsidP="00AE1C9C">
      <w:pPr>
        <w:tabs>
          <w:tab w:val="left" w:pos="426"/>
        </w:tabs>
        <w:suppressAutoHyphens w:val="0"/>
        <w:jc w:val="both"/>
        <w:rPr>
          <w:rFonts w:ascii="Arial" w:hAnsi="Arial" w:cs="Arial"/>
          <w:lang w:eastAsia="fr-FR" w:bidi="ml"/>
        </w:rPr>
      </w:pPr>
    </w:p>
    <w:p w14:paraId="6A34CAFF" w14:textId="445778D1" w:rsidR="00AE1C9C" w:rsidRPr="00C43118" w:rsidRDefault="00AE1C9C" w:rsidP="00AE1C9C">
      <w:pPr>
        <w:tabs>
          <w:tab w:val="left" w:pos="426"/>
        </w:tabs>
        <w:suppressAutoHyphens w:val="0"/>
        <w:jc w:val="both"/>
        <w:rPr>
          <w:rFonts w:ascii="Arial" w:hAnsi="Arial" w:cs="Arial"/>
          <w:b/>
          <w:bCs/>
          <w:lang w:eastAsia="fr-FR" w:bidi="ml"/>
        </w:rPr>
      </w:pPr>
      <w:r w:rsidRPr="00C43118">
        <w:rPr>
          <w:rFonts w:ascii="Arial" w:hAnsi="Arial" w:cs="Arial"/>
          <w:lang w:eastAsia="fr-FR" w:bidi="ml"/>
        </w:rPr>
        <w:t>Le présent engagement me lie pour le délai de validité des offres indiqué dans le r</w:t>
      </w:r>
      <w:r w:rsidR="007518A7" w:rsidRPr="00C43118">
        <w:rPr>
          <w:rFonts w:ascii="Arial" w:hAnsi="Arial" w:cs="Arial"/>
          <w:lang w:eastAsia="fr-FR" w:bidi="ml"/>
        </w:rPr>
        <w:t xml:space="preserve">èglement de la consultation, et dans </w:t>
      </w:r>
      <w:r w:rsidRPr="00C43118">
        <w:rPr>
          <w:rFonts w:ascii="Arial" w:hAnsi="Arial" w:cs="Arial"/>
          <w:lang w:eastAsia="fr-FR" w:bidi="ml"/>
        </w:rPr>
        <w:t>l'avis d'appel public à la concurrence.</w:t>
      </w:r>
    </w:p>
    <w:p w14:paraId="6A34CB00" w14:textId="77777777" w:rsidR="00AE1C9C" w:rsidRDefault="00AE1C9C" w:rsidP="00AE1C9C">
      <w:pPr>
        <w:tabs>
          <w:tab w:val="left" w:pos="426"/>
        </w:tabs>
        <w:suppressAutoHyphens w:val="0"/>
        <w:jc w:val="both"/>
        <w:rPr>
          <w:rFonts w:ascii="Arial" w:hAnsi="Arial" w:cs="Arial"/>
          <w:lang w:eastAsia="fr-FR" w:bidi="ml"/>
        </w:rPr>
      </w:pPr>
    </w:p>
    <w:p w14:paraId="6A34CB06" w14:textId="77777777" w:rsidR="009B1CD0" w:rsidRDefault="009B1CD0" w:rsidP="009B45B9">
      <w:pPr>
        <w:tabs>
          <w:tab w:val="left" w:pos="851"/>
        </w:tabs>
        <w:jc w:val="both"/>
        <w:rPr>
          <w:rFonts w:ascii="Arial" w:hAnsi="Arial" w:cs="Arial"/>
          <w:bCs/>
        </w:rPr>
      </w:pPr>
    </w:p>
    <w:p w14:paraId="629FE4E9" w14:textId="77777777" w:rsidR="00C43118" w:rsidRDefault="00C43118">
      <w:r>
        <w:br w:type="page"/>
      </w:r>
    </w:p>
    <w:tbl>
      <w:tblPr>
        <w:tblW w:w="10419" w:type="dxa"/>
        <w:tblLayout w:type="fixed"/>
        <w:tblCellMar>
          <w:left w:w="71" w:type="dxa"/>
          <w:right w:w="71" w:type="dxa"/>
        </w:tblCellMar>
        <w:tblLook w:val="0000" w:firstRow="0" w:lastRow="0" w:firstColumn="0" w:lastColumn="0" w:noHBand="0" w:noVBand="0"/>
      </w:tblPr>
      <w:tblGrid>
        <w:gridCol w:w="10419"/>
      </w:tblGrid>
      <w:tr w:rsidR="009B1CD0" w14:paraId="6A34CB08" w14:textId="77777777" w:rsidTr="00C43118">
        <w:tc>
          <w:tcPr>
            <w:tcW w:w="10419" w:type="dxa"/>
            <w:shd w:val="clear" w:color="auto" w:fill="66CCFF"/>
          </w:tcPr>
          <w:p w14:paraId="6A34CB07" w14:textId="3BF289DE" w:rsidR="009B1CD0" w:rsidRDefault="009B1CD0" w:rsidP="00B86CA7">
            <w:pPr>
              <w:tabs>
                <w:tab w:val="left" w:pos="-142"/>
                <w:tab w:val="left" w:pos="851"/>
                <w:tab w:val="left" w:pos="4111"/>
              </w:tabs>
              <w:jc w:val="both"/>
            </w:pPr>
            <w:r>
              <w:rPr>
                <w:rFonts w:ascii="Arial" w:hAnsi="Arial" w:cs="Arial"/>
                <w:b/>
                <w:bCs/>
                <w:sz w:val="22"/>
                <w:szCs w:val="22"/>
              </w:rPr>
              <w:lastRenderedPageBreak/>
              <w:t xml:space="preserve">C - Signature </w:t>
            </w:r>
            <w:r w:rsidR="00660727">
              <w:rPr>
                <w:rFonts w:ascii="Arial" w:hAnsi="Arial" w:cs="Arial"/>
                <w:b/>
                <w:bCs/>
                <w:sz w:val="22"/>
                <w:szCs w:val="22"/>
              </w:rPr>
              <w:t xml:space="preserve">du marché </w:t>
            </w:r>
            <w:r w:rsidR="00B86CA7">
              <w:rPr>
                <w:rFonts w:ascii="Arial" w:hAnsi="Arial" w:cs="Arial"/>
                <w:b/>
                <w:bCs/>
                <w:sz w:val="22"/>
                <w:szCs w:val="22"/>
              </w:rPr>
              <w:t>public</w:t>
            </w:r>
            <w:r>
              <w:rPr>
                <w:rFonts w:ascii="Arial" w:hAnsi="Arial" w:cs="Arial"/>
                <w:b/>
                <w:bCs/>
                <w:sz w:val="22"/>
                <w:szCs w:val="22"/>
              </w:rPr>
              <w:t xml:space="preserve"> par le </w:t>
            </w:r>
            <w:r w:rsidR="00B86CA7">
              <w:rPr>
                <w:rFonts w:ascii="Arial" w:hAnsi="Arial" w:cs="Arial"/>
                <w:b/>
                <w:bCs/>
                <w:sz w:val="22"/>
                <w:szCs w:val="22"/>
              </w:rPr>
              <w:t xml:space="preserve">soumissionnaire, </w:t>
            </w:r>
            <w:r w:rsidR="003E2ABC">
              <w:rPr>
                <w:rFonts w:ascii="Arial" w:hAnsi="Arial" w:cs="Arial"/>
                <w:b/>
                <w:bCs/>
                <w:sz w:val="22"/>
                <w:szCs w:val="22"/>
              </w:rPr>
              <w:t>candidat</w:t>
            </w:r>
            <w:r w:rsidR="00036500">
              <w:rPr>
                <w:rFonts w:ascii="Arial" w:hAnsi="Arial" w:cs="Arial"/>
                <w:b/>
                <w:bCs/>
                <w:sz w:val="22"/>
                <w:szCs w:val="22"/>
              </w:rPr>
              <w:t xml:space="preserve"> individuel</w:t>
            </w:r>
            <w:r w:rsidR="00B86CA7">
              <w:rPr>
                <w:rFonts w:ascii="Arial" w:hAnsi="Arial" w:cs="Arial"/>
                <w:b/>
                <w:bCs/>
                <w:sz w:val="22"/>
                <w:szCs w:val="22"/>
              </w:rPr>
              <w:t>,</w:t>
            </w:r>
            <w:r w:rsidR="00036500">
              <w:rPr>
                <w:rFonts w:ascii="Arial" w:hAnsi="Arial" w:cs="Arial"/>
                <w:b/>
                <w:bCs/>
                <w:sz w:val="22"/>
                <w:szCs w:val="22"/>
              </w:rPr>
              <w:t xml:space="preserve"> ou</w:t>
            </w:r>
            <w:r w:rsidR="00354C04">
              <w:rPr>
                <w:rFonts w:ascii="Arial" w:hAnsi="Arial" w:cs="Arial"/>
                <w:b/>
                <w:bCs/>
                <w:sz w:val="22"/>
                <w:szCs w:val="22"/>
              </w:rPr>
              <w:t>, en cas groupement</w:t>
            </w:r>
            <w:r w:rsidR="00B86CA7">
              <w:rPr>
                <w:rFonts w:ascii="Arial" w:hAnsi="Arial" w:cs="Arial"/>
                <w:b/>
                <w:bCs/>
                <w:sz w:val="22"/>
                <w:szCs w:val="22"/>
              </w:rPr>
              <w:t xml:space="preserve"> d’opérateurs économiques</w:t>
            </w:r>
            <w:r w:rsidR="00354C04">
              <w:rPr>
                <w:rFonts w:ascii="Arial" w:hAnsi="Arial" w:cs="Arial"/>
                <w:b/>
                <w:bCs/>
                <w:sz w:val="22"/>
                <w:szCs w:val="22"/>
              </w:rPr>
              <w:t>, le mandataire dûment habilité ou</w:t>
            </w:r>
            <w:r w:rsidR="00036500">
              <w:rPr>
                <w:rFonts w:ascii="Arial" w:hAnsi="Arial" w:cs="Arial"/>
                <w:b/>
                <w:bCs/>
                <w:sz w:val="22"/>
                <w:szCs w:val="22"/>
              </w:rPr>
              <w:t xml:space="preserve"> chaque membre du groupement</w:t>
            </w:r>
            <w:r>
              <w:rPr>
                <w:rFonts w:ascii="Arial" w:hAnsi="Arial" w:cs="Arial"/>
                <w:b/>
                <w:bCs/>
                <w:sz w:val="22"/>
                <w:szCs w:val="22"/>
              </w:rPr>
              <w:t>.</w:t>
            </w:r>
          </w:p>
        </w:tc>
      </w:tr>
    </w:tbl>
    <w:p w14:paraId="6A34CB09" w14:textId="77777777" w:rsidR="009B1CD0" w:rsidRDefault="009B1CD0" w:rsidP="006C4338">
      <w:pPr>
        <w:tabs>
          <w:tab w:val="left" w:pos="851"/>
        </w:tabs>
        <w:jc w:val="both"/>
      </w:pPr>
    </w:p>
    <w:p w14:paraId="6A34CB0A" w14:textId="0212192D"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B86CA7">
        <w:rPr>
          <w:rFonts w:ascii="Arial" w:hAnsi="Arial" w:cs="Arial"/>
          <w:b/>
          <w:sz w:val="22"/>
          <w:szCs w:val="22"/>
        </w:rPr>
        <w:t>public</w:t>
      </w:r>
      <w:r>
        <w:rPr>
          <w:rFonts w:ascii="Arial" w:hAnsi="Arial" w:cs="Arial"/>
          <w:b/>
          <w:sz w:val="22"/>
          <w:szCs w:val="22"/>
        </w:rPr>
        <w:t xml:space="preserve"> par le </w:t>
      </w:r>
      <w:r w:rsidR="003E2ABC">
        <w:rPr>
          <w:rFonts w:ascii="Arial" w:hAnsi="Arial" w:cs="Arial"/>
          <w:b/>
          <w:sz w:val="22"/>
          <w:szCs w:val="22"/>
        </w:rPr>
        <w:t>candidat</w:t>
      </w:r>
      <w:r>
        <w:rPr>
          <w:rFonts w:ascii="Arial" w:hAnsi="Arial" w:cs="Arial"/>
          <w:b/>
          <w:sz w:val="22"/>
          <w:szCs w:val="22"/>
        </w:rPr>
        <w:t xml:space="preserve"> individuel :</w:t>
      </w:r>
    </w:p>
    <w:p w14:paraId="6A34CB0B"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6A34CB10"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6A34CB0C"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34CB0D"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0E"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0F"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14"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6A34CB11"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6A34CB12"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6A34CB13" w14:textId="77777777" w:rsidR="00332B12" w:rsidRDefault="00332B12" w:rsidP="00B054DA">
            <w:pPr>
              <w:tabs>
                <w:tab w:val="left" w:pos="851"/>
              </w:tabs>
              <w:snapToGrid w:val="0"/>
              <w:jc w:val="both"/>
              <w:rPr>
                <w:rFonts w:ascii="Arial" w:hAnsi="Arial" w:cs="Arial"/>
                <w:b/>
                <w:bCs/>
              </w:rPr>
            </w:pPr>
          </w:p>
        </w:tc>
      </w:tr>
    </w:tbl>
    <w:p w14:paraId="6A34CB15"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16" w14:textId="2B1DA1A0" w:rsidR="00332B12" w:rsidRDefault="00332B12" w:rsidP="00332B12">
      <w:pPr>
        <w:pStyle w:val="fcase1ertab"/>
        <w:tabs>
          <w:tab w:val="left" w:pos="851"/>
        </w:tabs>
        <w:ind w:left="0" w:firstLine="0"/>
        <w:rPr>
          <w:rFonts w:ascii="Arial" w:hAnsi="Arial" w:cs="Arial"/>
          <w:b/>
          <w:sz w:val="22"/>
          <w:szCs w:val="22"/>
        </w:rPr>
      </w:pPr>
    </w:p>
    <w:p w14:paraId="2ACE4EF1" w14:textId="77777777" w:rsidR="00C43118" w:rsidRDefault="00C43118" w:rsidP="00332B12">
      <w:pPr>
        <w:pStyle w:val="fcase1ertab"/>
        <w:tabs>
          <w:tab w:val="left" w:pos="851"/>
        </w:tabs>
        <w:ind w:left="0" w:firstLine="0"/>
        <w:rPr>
          <w:rFonts w:ascii="Arial" w:hAnsi="Arial" w:cs="Arial"/>
          <w:b/>
          <w:sz w:val="22"/>
          <w:szCs w:val="22"/>
        </w:rPr>
      </w:pPr>
    </w:p>
    <w:p w14:paraId="6A34CB17" w14:textId="78457778"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B86CA7">
        <w:rPr>
          <w:rFonts w:ascii="Arial" w:hAnsi="Arial" w:cs="Arial"/>
          <w:b/>
          <w:sz w:val="22"/>
          <w:szCs w:val="22"/>
        </w:rPr>
        <w:t>public</w:t>
      </w:r>
      <w:r>
        <w:rPr>
          <w:rFonts w:ascii="Arial" w:hAnsi="Arial" w:cs="Arial"/>
          <w:b/>
          <w:sz w:val="22"/>
          <w:szCs w:val="22"/>
        </w:rPr>
        <w:t xml:space="preserve"> en cas de groupement :</w:t>
      </w:r>
    </w:p>
    <w:p w14:paraId="6A34CB18" w14:textId="77777777" w:rsidR="00332B12" w:rsidRDefault="00332B12" w:rsidP="006C4338">
      <w:pPr>
        <w:tabs>
          <w:tab w:val="left" w:pos="851"/>
        </w:tabs>
        <w:jc w:val="both"/>
      </w:pPr>
    </w:p>
    <w:p w14:paraId="6A34CB19" w14:textId="3E378A3A" w:rsidR="009B1CD0" w:rsidRDefault="002904AF" w:rsidP="00025982">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w:t>
      </w:r>
      <w:r w:rsidR="00036500" w:rsidRPr="009A70DA">
        <w:rPr>
          <w:rFonts w:ascii="Arial" w:hAnsi="Arial" w:cs="Arial"/>
        </w:rPr>
        <w:t xml:space="preserve">suivant </w:t>
      </w:r>
      <w:r w:rsidR="00036500" w:rsidRPr="009A70DA">
        <w:rPr>
          <w:rFonts w:ascii="Arial" w:hAnsi="Arial" w:cs="Arial"/>
          <w:i/>
          <w:sz w:val="18"/>
          <w:szCs w:val="18"/>
        </w:rPr>
        <w:t xml:space="preserve">(article </w:t>
      </w:r>
      <w:r w:rsidR="0081250A" w:rsidRPr="009A70DA">
        <w:rPr>
          <w:rFonts w:ascii="Arial" w:hAnsi="Arial" w:cs="Arial"/>
          <w:i/>
          <w:sz w:val="18"/>
          <w:szCs w:val="18"/>
        </w:rPr>
        <w:t>R.2142-</w:t>
      </w:r>
      <w:r w:rsidR="00470BF3" w:rsidRPr="009A70DA">
        <w:rPr>
          <w:rFonts w:ascii="Arial" w:hAnsi="Arial" w:cs="Arial"/>
          <w:i/>
          <w:sz w:val="18"/>
          <w:szCs w:val="18"/>
        </w:rPr>
        <w:t>24</w:t>
      </w:r>
      <w:r w:rsidR="00036500" w:rsidRPr="009A70DA">
        <w:rPr>
          <w:rFonts w:ascii="Arial" w:hAnsi="Arial" w:cs="Arial"/>
          <w:i/>
          <w:sz w:val="18"/>
          <w:szCs w:val="18"/>
        </w:rPr>
        <w:t xml:space="preserve"> </w:t>
      </w:r>
      <w:r w:rsidR="00A60584" w:rsidRPr="009A70DA">
        <w:rPr>
          <w:rFonts w:ascii="Arial" w:hAnsi="Arial" w:cs="Arial"/>
          <w:i/>
          <w:sz w:val="18"/>
          <w:szCs w:val="18"/>
        </w:rPr>
        <w:t>CCP</w:t>
      </w:r>
      <w:r w:rsidR="00036500" w:rsidRPr="009A70DA">
        <w:rPr>
          <w:rFonts w:ascii="Arial" w:hAnsi="Arial" w:cs="Arial"/>
          <w:i/>
          <w:sz w:val="18"/>
          <w:szCs w:val="18"/>
        </w:rPr>
        <w:t>) </w:t>
      </w:r>
      <w:r w:rsidR="00036500" w:rsidRPr="009A70DA">
        <w:rPr>
          <w:rFonts w:ascii="Arial" w:hAnsi="Arial" w:cs="Arial"/>
          <w:sz w:val="18"/>
          <w:szCs w:val="18"/>
        </w:rPr>
        <w:t>:</w:t>
      </w:r>
    </w:p>
    <w:p w14:paraId="6A34CB1A" w14:textId="61E257CA" w:rsidR="00036500" w:rsidRPr="009B45B9" w:rsidRDefault="002D03BB" w:rsidP="00025982">
      <w:pPr>
        <w:tabs>
          <w:tab w:val="left" w:pos="851"/>
        </w:tabs>
        <w:jc w:val="both"/>
        <w:rPr>
          <w:rFonts w:ascii="Arial" w:hAnsi="Arial" w:cs="Arial"/>
          <w:i/>
          <w:sz w:val="18"/>
          <w:szCs w:val="18"/>
        </w:rPr>
      </w:pPr>
      <w:r>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i</w:t>
      </w:r>
      <w:r w:rsidR="00036500" w:rsidRPr="00B86CA7">
        <w:rPr>
          <w:rFonts w:ascii="Arial" w:hAnsi="Arial" w:cs="Arial"/>
          <w:i/>
          <w:sz w:val="18"/>
          <w:szCs w:val="18"/>
        </w:rPr>
        <w:t>ndique le nom commercial et la dén</w:t>
      </w:r>
      <w:r>
        <w:rPr>
          <w:rFonts w:ascii="Arial" w:hAnsi="Arial" w:cs="Arial"/>
          <w:i/>
          <w:sz w:val="18"/>
          <w:szCs w:val="18"/>
        </w:rPr>
        <w:t>omination sociale du mandataire).</w:t>
      </w:r>
    </w:p>
    <w:p w14:paraId="6A34CB1B" w14:textId="77777777" w:rsidR="009B1CD0" w:rsidRDefault="009B1CD0" w:rsidP="005846FB">
      <w:pPr>
        <w:tabs>
          <w:tab w:val="left" w:pos="851"/>
        </w:tabs>
        <w:rPr>
          <w:rFonts w:ascii="Arial" w:hAnsi="Arial" w:cs="Arial"/>
        </w:rPr>
      </w:pPr>
    </w:p>
    <w:p w14:paraId="6A34CB1C" w14:textId="77777777" w:rsidR="00036500" w:rsidRDefault="00036500" w:rsidP="005846FB">
      <w:pPr>
        <w:tabs>
          <w:tab w:val="left" w:pos="851"/>
        </w:tabs>
        <w:rPr>
          <w:rFonts w:ascii="Arial" w:hAnsi="Arial" w:cs="Arial"/>
        </w:rPr>
      </w:pPr>
    </w:p>
    <w:p w14:paraId="6A34CB22" w14:textId="77777777" w:rsidR="009B1CD0" w:rsidRDefault="009B1CD0" w:rsidP="0083205E">
      <w:pPr>
        <w:tabs>
          <w:tab w:val="left" w:pos="851"/>
        </w:tabs>
        <w:rPr>
          <w:rFonts w:ascii="Arial" w:hAnsi="Arial" w:cs="Arial"/>
        </w:rPr>
      </w:pPr>
    </w:p>
    <w:p w14:paraId="6A34CB23" w14:textId="77777777" w:rsidR="001C733C" w:rsidRDefault="001C733C" w:rsidP="00CD46CC">
      <w:pPr>
        <w:tabs>
          <w:tab w:val="left" w:pos="851"/>
        </w:tabs>
        <w:rPr>
          <w:rFonts w:ascii="Arial" w:hAnsi="Arial" w:cs="Arial"/>
        </w:rPr>
      </w:pPr>
    </w:p>
    <w:p w14:paraId="6A34CB24"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375763">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6A34CB25" w14:textId="06ABA0BC" w:rsidR="001C733C" w:rsidRDefault="001C733C" w:rsidP="001C733C">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c</w:t>
      </w:r>
      <w:r w:rsidRPr="00B86CA7">
        <w:rPr>
          <w:rFonts w:ascii="Arial" w:hAnsi="Arial" w:cs="Arial"/>
          <w:i/>
          <w:sz w:val="18"/>
          <w:szCs w:val="18"/>
        </w:rPr>
        <w:t xml:space="preserve">oche </w:t>
      </w:r>
      <w:proofErr w:type="gramStart"/>
      <w:r w:rsidRPr="00B86CA7">
        <w:rPr>
          <w:rFonts w:ascii="Arial" w:hAnsi="Arial" w:cs="Arial"/>
          <w:i/>
          <w:sz w:val="18"/>
          <w:szCs w:val="18"/>
        </w:rPr>
        <w:t>la</w:t>
      </w:r>
      <w:proofErr w:type="gramEnd"/>
      <w:r w:rsidRPr="00B86CA7">
        <w:rPr>
          <w:rFonts w:ascii="Arial" w:hAnsi="Arial" w:cs="Arial"/>
          <w:i/>
          <w:sz w:val="18"/>
          <w:szCs w:val="18"/>
        </w:rPr>
        <w:t xml:space="preserve"> </w:t>
      </w:r>
      <w:r w:rsidR="00B86CA7">
        <w:rPr>
          <w:rFonts w:ascii="Arial" w:hAnsi="Arial" w:cs="Arial"/>
          <w:i/>
          <w:sz w:val="18"/>
          <w:szCs w:val="18"/>
        </w:rPr>
        <w:t>(</w:t>
      </w:r>
      <w:r w:rsidR="002904AF" w:rsidRPr="00B86CA7">
        <w:rPr>
          <w:rFonts w:ascii="Arial" w:hAnsi="Arial" w:cs="Arial"/>
          <w:i/>
          <w:sz w:val="18"/>
          <w:szCs w:val="18"/>
        </w:rPr>
        <w:t>ou les</w:t>
      </w:r>
      <w:r w:rsidR="00B86CA7">
        <w:rPr>
          <w:rFonts w:ascii="Arial" w:hAnsi="Arial" w:cs="Arial"/>
          <w:i/>
          <w:sz w:val="18"/>
          <w:szCs w:val="18"/>
        </w:rPr>
        <w:t>)</w:t>
      </w:r>
      <w:r w:rsidR="002904AF" w:rsidRPr="00B86CA7">
        <w:rPr>
          <w:rFonts w:ascii="Arial" w:hAnsi="Arial" w:cs="Arial"/>
          <w:i/>
          <w:sz w:val="18"/>
          <w:szCs w:val="18"/>
        </w:rPr>
        <w:t xml:space="preserve"> </w:t>
      </w:r>
      <w:r w:rsidRPr="00B86CA7">
        <w:rPr>
          <w:rFonts w:ascii="Arial" w:hAnsi="Arial" w:cs="Arial"/>
          <w:i/>
          <w:sz w:val="18"/>
          <w:szCs w:val="18"/>
        </w:rPr>
        <w:t>case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 xml:space="preserve"> correspondante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w:t>
      </w:r>
    </w:p>
    <w:p w14:paraId="6A34CB26"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6A34CB27" w14:textId="014212D9"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375763">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B86CA7">
        <w:rPr>
          <w:rFonts w:ascii="Arial" w:hAnsi="Arial" w:cs="Arial"/>
        </w:rPr>
        <w:t xml:space="preserve">public </w:t>
      </w:r>
      <w:r w:rsidR="007F68A6">
        <w:rPr>
          <w:rFonts w:ascii="Arial" w:hAnsi="Arial" w:cs="Arial"/>
        </w:rPr>
        <w:t>et pour coordonner l’ensemble des prestations</w:t>
      </w:r>
      <w:r w:rsidR="00983FF3">
        <w:rPr>
          <w:rFonts w:ascii="Arial" w:hAnsi="Arial" w:cs="Arial"/>
        </w:rPr>
        <w:t> ;</w:t>
      </w:r>
    </w:p>
    <w:p w14:paraId="6A34CB28" w14:textId="77777777" w:rsidR="002904AF" w:rsidRDefault="002904AF" w:rsidP="001C733C">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6A34CB29" w14:textId="77777777" w:rsidR="002904AF" w:rsidRDefault="002904AF" w:rsidP="001C733C">
      <w:pPr>
        <w:tabs>
          <w:tab w:val="left" w:pos="851"/>
        </w:tabs>
        <w:rPr>
          <w:rFonts w:ascii="Arial" w:hAnsi="Arial" w:cs="Arial"/>
        </w:rPr>
      </w:pPr>
    </w:p>
    <w:p w14:paraId="6A34CB2A" w14:textId="7D5EE983"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375763">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B86CA7">
        <w:rPr>
          <w:rFonts w:ascii="Arial" w:hAnsi="Arial" w:cs="Arial"/>
        </w:rPr>
        <w:t xml:space="preserve">ché public </w:t>
      </w:r>
      <w:r>
        <w:rPr>
          <w:rFonts w:ascii="Arial" w:hAnsi="Arial" w:cs="Arial"/>
        </w:rPr>
        <w:t>;</w:t>
      </w:r>
    </w:p>
    <w:p w14:paraId="6A34CB2B" w14:textId="77777777" w:rsidR="00BE6078" w:rsidRDefault="00BE6078" w:rsidP="00BE6078">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6A34CB2C" w14:textId="77777777" w:rsidR="002904AF" w:rsidRDefault="002904AF" w:rsidP="002904AF">
      <w:pPr>
        <w:tabs>
          <w:tab w:val="left" w:pos="851"/>
        </w:tabs>
        <w:rPr>
          <w:rFonts w:ascii="Arial" w:hAnsi="Arial" w:cs="Arial"/>
          <w:iCs/>
        </w:rPr>
      </w:pPr>
    </w:p>
    <w:p w14:paraId="6A34CB2D" w14:textId="77777777" w:rsidR="002904AF"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375763">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14:paraId="6A34CB2E" w14:textId="77777777" w:rsidR="002904AF" w:rsidRDefault="002904AF" w:rsidP="002904AF">
      <w:pPr>
        <w:tabs>
          <w:tab w:val="left" w:pos="851"/>
        </w:tabs>
        <w:ind w:left="1134" w:hanging="850"/>
        <w:rPr>
          <w:rFonts w:ascii="Arial" w:hAnsi="Arial" w:cs="Arial"/>
          <w:i/>
          <w:sz w:val="18"/>
          <w:szCs w:val="18"/>
        </w:rPr>
      </w:pPr>
    </w:p>
    <w:p w14:paraId="6A34CB2F" w14:textId="77777777" w:rsidR="001C733C" w:rsidRDefault="001C733C" w:rsidP="001C733C">
      <w:pPr>
        <w:tabs>
          <w:tab w:val="left" w:pos="851"/>
        </w:tabs>
        <w:rPr>
          <w:rFonts w:ascii="Arial" w:hAnsi="Arial" w:cs="Arial"/>
          <w:i/>
          <w:sz w:val="18"/>
          <w:szCs w:val="18"/>
        </w:rPr>
      </w:pPr>
    </w:p>
    <w:p w14:paraId="6A34CB30"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375763">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6A34CB31" w14:textId="426DDC34" w:rsidR="00036500" w:rsidRDefault="00036500" w:rsidP="006F3DF9">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Le</w:t>
      </w:r>
      <w:r w:rsidR="00B86CA7" w:rsidRPr="00B86CA7">
        <w:rPr>
          <w:rFonts w:ascii="Arial" w:hAnsi="Arial" w:cs="Arial"/>
          <w:i/>
          <w:sz w:val="18"/>
          <w:szCs w:val="18"/>
        </w:rPr>
        <w:t xml:space="preserve">s membres du groupement </w:t>
      </w:r>
      <w:r w:rsidR="002D4DD8" w:rsidRPr="00B86CA7">
        <w:rPr>
          <w:rFonts w:ascii="Arial" w:hAnsi="Arial" w:cs="Arial"/>
          <w:i/>
          <w:sz w:val="18"/>
          <w:szCs w:val="18"/>
        </w:rPr>
        <w:t>c</w:t>
      </w:r>
      <w:r w:rsidRPr="00B86CA7">
        <w:rPr>
          <w:rFonts w:ascii="Arial" w:hAnsi="Arial" w:cs="Arial"/>
          <w:i/>
          <w:sz w:val="18"/>
          <w:szCs w:val="18"/>
        </w:rPr>
        <w:t>oche</w:t>
      </w:r>
      <w:r w:rsidR="00B86CA7" w:rsidRPr="00B86CA7">
        <w:rPr>
          <w:rFonts w:ascii="Arial" w:hAnsi="Arial" w:cs="Arial"/>
          <w:i/>
          <w:sz w:val="18"/>
          <w:szCs w:val="18"/>
        </w:rPr>
        <w:t>nt</w:t>
      </w:r>
      <w:r w:rsidRPr="00B86CA7">
        <w:rPr>
          <w:rFonts w:ascii="Arial" w:hAnsi="Arial" w:cs="Arial"/>
          <w:i/>
          <w:sz w:val="18"/>
          <w:szCs w:val="18"/>
        </w:rPr>
        <w:t xml:space="preserve"> la case correspondante.)</w:t>
      </w:r>
    </w:p>
    <w:p w14:paraId="6A34CB32" w14:textId="77777777" w:rsidR="00036500" w:rsidRDefault="00036500" w:rsidP="005846FB">
      <w:pPr>
        <w:tabs>
          <w:tab w:val="left" w:pos="851"/>
        </w:tabs>
        <w:rPr>
          <w:rFonts w:ascii="Arial" w:hAnsi="Arial" w:cs="Arial"/>
        </w:rPr>
      </w:pPr>
    </w:p>
    <w:p w14:paraId="6A34CB33" w14:textId="0BA59681"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375763">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w:t>
      </w:r>
      <w:r w:rsidR="00B86CA7">
        <w:rPr>
          <w:rFonts w:ascii="Arial" w:hAnsi="Arial" w:cs="Arial"/>
        </w:rPr>
        <w:t xml:space="preserve">public </w:t>
      </w:r>
      <w:r>
        <w:rPr>
          <w:rFonts w:ascii="Arial" w:hAnsi="Arial" w:cs="Arial"/>
        </w:rPr>
        <w:t>et pour coordonner l’ensemble des prestations ;</w:t>
      </w:r>
    </w:p>
    <w:p w14:paraId="6A34CB34" w14:textId="77777777" w:rsidR="00AE7831" w:rsidRDefault="00AE7831" w:rsidP="009B45B9">
      <w:pPr>
        <w:tabs>
          <w:tab w:val="left" w:pos="851"/>
        </w:tabs>
        <w:ind w:left="1701" w:hanging="850"/>
        <w:jc w:val="both"/>
      </w:pPr>
    </w:p>
    <w:p w14:paraId="6A34CB35" w14:textId="17DCA6F8"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375763">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B86CA7">
        <w:rPr>
          <w:rFonts w:ascii="Arial" w:hAnsi="Arial" w:cs="Arial"/>
        </w:rPr>
        <w:t>public</w:t>
      </w:r>
      <w:r>
        <w:rPr>
          <w:rFonts w:ascii="Arial" w:hAnsi="Arial" w:cs="Arial"/>
        </w:rPr>
        <w:t> ;</w:t>
      </w:r>
    </w:p>
    <w:p w14:paraId="6A34CB36" w14:textId="77777777" w:rsidR="00036500" w:rsidRDefault="00036500" w:rsidP="006C4338">
      <w:pPr>
        <w:tabs>
          <w:tab w:val="left" w:pos="851"/>
        </w:tabs>
        <w:rPr>
          <w:rFonts w:ascii="Arial" w:hAnsi="Arial" w:cs="Arial"/>
          <w:iCs/>
        </w:rPr>
      </w:pPr>
    </w:p>
    <w:p w14:paraId="6A34CB37"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375763">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14:paraId="6A34CB38"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6A34CB3E" w14:textId="77777777" w:rsidR="0021527A" w:rsidRDefault="0021527A" w:rsidP="005846FB">
      <w:pPr>
        <w:tabs>
          <w:tab w:val="left" w:pos="851"/>
        </w:tabs>
        <w:rPr>
          <w:rFonts w:ascii="Arial" w:hAnsi="Arial" w:cs="Arial"/>
        </w:rPr>
      </w:pPr>
    </w:p>
    <w:p w14:paraId="6A34CB3F" w14:textId="77777777" w:rsidR="009B1CD0" w:rsidRDefault="009B1CD0" w:rsidP="005846FB">
      <w:pPr>
        <w:tabs>
          <w:tab w:val="left" w:pos="851"/>
        </w:tabs>
        <w:rPr>
          <w:rFonts w:ascii="Arial" w:hAnsi="Arial" w:cs="Arial"/>
        </w:rPr>
      </w:pPr>
    </w:p>
    <w:tbl>
      <w:tblPr>
        <w:tblW w:w="10394" w:type="dxa"/>
        <w:tblInd w:w="-40" w:type="dxa"/>
        <w:tblLayout w:type="fixed"/>
        <w:tblLook w:val="0000" w:firstRow="0" w:lastRow="0" w:firstColumn="0" w:lastColumn="0" w:noHBand="0" w:noVBand="0"/>
      </w:tblPr>
      <w:tblGrid>
        <w:gridCol w:w="4644"/>
        <w:gridCol w:w="2694"/>
        <w:gridCol w:w="3056"/>
      </w:tblGrid>
      <w:tr w:rsidR="00332B12" w14:paraId="6A34CB44" w14:textId="77777777" w:rsidTr="00EB5D78">
        <w:tc>
          <w:tcPr>
            <w:tcW w:w="4644" w:type="dxa"/>
            <w:tcBorders>
              <w:top w:val="single" w:sz="4" w:space="0" w:color="000000"/>
              <w:left w:val="single" w:sz="4" w:space="0" w:color="000000"/>
              <w:bottom w:val="single" w:sz="4" w:space="0" w:color="000000"/>
            </w:tcBorders>
            <w:shd w:val="clear" w:color="auto" w:fill="auto"/>
            <w:vAlign w:val="center"/>
          </w:tcPr>
          <w:p w14:paraId="6A34CB40"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34CB41"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42"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43"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48" w14:textId="77777777" w:rsidTr="00EB5D78">
        <w:trPr>
          <w:trHeight w:val="1021"/>
        </w:trPr>
        <w:tc>
          <w:tcPr>
            <w:tcW w:w="4644" w:type="dxa"/>
            <w:tcBorders>
              <w:top w:val="single" w:sz="4" w:space="0" w:color="000000"/>
              <w:left w:val="single" w:sz="4" w:space="0" w:color="000000"/>
            </w:tcBorders>
            <w:shd w:val="clear" w:color="auto" w:fill="CCFFFF"/>
          </w:tcPr>
          <w:p w14:paraId="6A34CB45"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6A34CB46"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6A34CB47" w14:textId="77777777" w:rsidR="00332B12" w:rsidRDefault="00332B12" w:rsidP="00B054DA">
            <w:pPr>
              <w:tabs>
                <w:tab w:val="left" w:pos="851"/>
              </w:tabs>
              <w:snapToGrid w:val="0"/>
              <w:jc w:val="both"/>
              <w:rPr>
                <w:rFonts w:ascii="Arial" w:hAnsi="Arial" w:cs="Arial"/>
                <w:b/>
                <w:bCs/>
              </w:rPr>
            </w:pPr>
          </w:p>
        </w:tc>
      </w:tr>
      <w:tr w:rsidR="00332B12" w14:paraId="6A34CB4C" w14:textId="77777777" w:rsidTr="00EB5D78">
        <w:trPr>
          <w:trHeight w:val="1021"/>
        </w:trPr>
        <w:tc>
          <w:tcPr>
            <w:tcW w:w="4644" w:type="dxa"/>
            <w:tcBorders>
              <w:left w:val="single" w:sz="4" w:space="0" w:color="000000"/>
            </w:tcBorders>
            <w:shd w:val="clear" w:color="auto" w:fill="auto"/>
          </w:tcPr>
          <w:p w14:paraId="6A34CB49"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4A"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4B" w14:textId="77777777" w:rsidR="00332B12" w:rsidRDefault="00332B12" w:rsidP="00B054DA">
            <w:pPr>
              <w:tabs>
                <w:tab w:val="left" w:pos="851"/>
              </w:tabs>
              <w:snapToGrid w:val="0"/>
              <w:jc w:val="both"/>
              <w:rPr>
                <w:rFonts w:ascii="Arial" w:hAnsi="Arial" w:cs="Arial"/>
                <w:b/>
                <w:bCs/>
              </w:rPr>
            </w:pPr>
          </w:p>
        </w:tc>
      </w:tr>
      <w:tr w:rsidR="00332B12" w14:paraId="6A34CB58" w14:textId="77777777" w:rsidTr="00EB5D78">
        <w:trPr>
          <w:trHeight w:val="1021"/>
        </w:trPr>
        <w:tc>
          <w:tcPr>
            <w:tcW w:w="4644" w:type="dxa"/>
            <w:tcBorders>
              <w:left w:val="single" w:sz="4" w:space="0" w:color="000000"/>
              <w:bottom w:val="single" w:sz="4" w:space="0" w:color="000000"/>
            </w:tcBorders>
            <w:shd w:val="clear" w:color="auto" w:fill="CCFFFF"/>
          </w:tcPr>
          <w:p w14:paraId="6A34CB55"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6A34CB56"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6A34CB57" w14:textId="77777777" w:rsidR="00332B12" w:rsidRDefault="00332B12" w:rsidP="00B054DA">
            <w:pPr>
              <w:tabs>
                <w:tab w:val="left" w:pos="851"/>
              </w:tabs>
              <w:snapToGrid w:val="0"/>
              <w:jc w:val="both"/>
              <w:rPr>
                <w:rFonts w:ascii="Arial" w:hAnsi="Arial" w:cs="Arial"/>
                <w:b/>
                <w:bCs/>
              </w:rPr>
            </w:pPr>
          </w:p>
        </w:tc>
      </w:tr>
    </w:tbl>
    <w:p w14:paraId="6A34CB59"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5A" w14:textId="77777777" w:rsidR="009B1CD0" w:rsidRDefault="009B1CD0" w:rsidP="006C4338">
      <w:pPr>
        <w:tabs>
          <w:tab w:val="left" w:pos="851"/>
        </w:tabs>
        <w:rPr>
          <w:rFonts w:ascii="Arial" w:hAnsi="Arial" w:cs="Arial"/>
        </w:rPr>
      </w:pPr>
    </w:p>
    <w:p w14:paraId="6A34CB5B" w14:textId="77777777" w:rsidR="00EA4CE6" w:rsidRPr="00EA4CE6" w:rsidRDefault="00EA4CE6" w:rsidP="00EA4CE6">
      <w:pPr>
        <w:suppressAutoHyphens w:val="0"/>
        <w:rPr>
          <w:rFonts w:ascii="Arial" w:hAnsi="Arial" w:cs="Arial"/>
          <w:b/>
          <w:lang w:eastAsia="fr-FR" w:bidi="ml"/>
        </w:rPr>
      </w:pPr>
    </w:p>
    <w:p w14:paraId="6A34CB5C" w14:textId="74619868" w:rsidR="00EA4CE6" w:rsidRPr="00EA4CE6" w:rsidRDefault="00B86CA7" w:rsidP="00EA4CE6">
      <w:pPr>
        <w:suppressAutoHyphens w:val="0"/>
        <w:rPr>
          <w:rFonts w:ascii="Arial" w:hAnsi="Arial" w:cs="Arial"/>
          <w:lang w:eastAsia="fr-FR" w:bidi="ml"/>
        </w:rPr>
      </w:pPr>
      <w:r>
        <w:rPr>
          <w:rFonts w:ascii="Arial" w:hAnsi="Arial" w:cs="Arial"/>
          <w:b/>
          <w:lang w:eastAsia="fr-FR" w:bidi="ml"/>
        </w:rPr>
        <w:t>Contact(s)</w:t>
      </w:r>
      <w:r w:rsidR="00EA4CE6" w:rsidRPr="00EA4CE6">
        <w:rPr>
          <w:rFonts w:ascii="Arial" w:hAnsi="Arial" w:cs="Arial"/>
          <w:b/>
          <w:lang w:eastAsia="fr-FR" w:bidi="ml"/>
        </w:rPr>
        <w:t xml:space="preserve"> du </w:t>
      </w:r>
      <w:r>
        <w:rPr>
          <w:rFonts w:ascii="Arial" w:hAnsi="Arial" w:cs="Arial"/>
          <w:b/>
          <w:lang w:eastAsia="fr-FR" w:bidi="ml"/>
        </w:rPr>
        <w:t xml:space="preserve">soumissionnaire </w:t>
      </w:r>
      <w:r w:rsidR="00EA4CE6" w:rsidRPr="00EA4CE6">
        <w:rPr>
          <w:rFonts w:ascii="Arial" w:hAnsi="Arial" w:cs="Arial"/>
          <w:b/>
          <w:lang w:eastAsia="fr-FR" w:bidi="ml"/>
        </w:rPr>
        <w:t>(coordonnées des personnes chargées de l</w:t>
      </w:r>
      <w:r w:rsidR="005A5FCD">
        <w:rPr>
          <w:rFonts w:ascii="Arial" w:hAnsi="Arial" w:cs="Arial"/>
          <w:b/>
          <w:lang w:eastAsia="fr-FR" w:bidi="ml"/>
        </w:rPr>
        <w:t>a passation et de l</w:t>
      </w:r>
      <w:r w:rsidR="00EA4CE6" w:rsidRPr="00EA4CE6">
        <w:rPr>
          <w:rFonts w:ascii="Arial" w:hAnsi="Arial" w:cs="Arial"/>
          <w:b/>
          <w:lang w:eastAsia="fr-FR" w:bidi="ml"/>
        </w:rPr>
        <w:t>’exécution du marché</w:t>
      </w:r>
      <w:r>
        <w:rPr>
          <w:rFonts w:ascii="Arial" w:hAnsi="Arial" w:cs="Arial"/>
          <w:b/>
          <w:lang w:eastAsia="fr-FR" w:bidi="ml"/>
        </w:rPr>
        <w:t xml:space="preserve"> public : interlocuteur commercial, technique, qualité, administratif (facturation)</w:t>
      </w:r>
      <w:r w:rsidR="00EA4CE6" w:rsidRPr="00EA4CE6">
        <w:rPr>
          <w:rFonts w:ascii="Arial" w:hAnsi="Arial" w:cs="Arial"/>
          <w:b/>
          <w:lang w:eastAsia="fr-FR" w:bidi="ml"/>
        </w:rPr>
        <w:t>)</w:t>
      </w:r>
      <w:r>
        <w:rPr>
          <w:rFonts w:ascii="Arial" w:hAnsi="Arial" w:cs="Arial"/>
          <w:b/>
          <w:lang w:eastAsia="fr-FR" w:bidi="ml"/>
        </w:rPr>
        <w:t xml:space="preserve"> </w:t>
      </w:r>
      <w:r w:rsidR="00EA4CE6" w:rsidRPr="00EA4CE6">
        <w:rPr>
          <w:rFonts w:ascii="Arial" w:hAnsi="Arial" w:cs="Arial"/>
          <w:b/>
          <w:bCs/>
          <w:lang w:eastAsia="fr-FR" w:bidi="ml"/>
        </w:rPr>
        <w:t>:</w:t>
      </w:r>
    </w:p>
    <w:p w14:paraId="6A34CB5D" w14:textId="77777777" w:rsidR="00EA4CE6" w:rsidRPr="00EA4CE6" w:rsidRDefault="00EA4CE6" w:rsidP="00EA4CE6">
      <w:pPr>
        <w:suppressAutoHyphens w:val="0"/>
        <w:rPr>
          <w:rFonts w:ascii="Arial" w:hAnsi="Arial" w:cs="Arial"/>
          <w:lang w:eastAsia="fr-FR" w:bidi="m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8"/>
        <w:gridCol w:w="5606"/>
      </w:tblGrid>
      <w:tr w:rsidR="00EA4CE6" w:rsidRPr="00EA4CE6" w14:paraId="6A34CB62" w14:textId="77777777" w:rsidTr="00A14E5B">
        <w:tc>
          <w:tcPr>
            <w:tcW w:w="4644" w:type="dxa"/>
            <w:vAlign w:val="center"/>
          </w:tcPr>
          <w:p w14:paraId="6A34CB5E" w14:textId="77777777" w:rsidR="00EA4CE6" w:rsidRPr="00EA4CE6" w:rsidRDefault="00EA4CE6" w:rsidP="00EA4CE6">
            <w:pPr>
              <w:suppressAutoHyphens w:val="0"/>
              <w:jc w:val="center"/>
              <w:rPr>
                <w:rFonts w:ascii="Arial" w:hAnsi="Arial" w:cs="Arial"/>
                <w:b/>
                <w:bCs/>
                <w:lang w:eastAsia="fr-FR" w:bidi="ml"/>
              </w:rPr>
            </w:pPr>
          </w:p>
          <w:p w14:paraId="6A34CB5F" w14:textId="77777777" w:rsidR="00EA4CE6" w:rsidRPr="00EA4CE6" w:rsidRDefault="00EA4CE6" w:rsidP="00EA4CE6">
            <w:pPr>
              <w:suppressAutoHyphens w:val="0"/>
              <w:jc w:val="center"/>
              <w:rPr>
                <w:rFonts w:ascii="Arial" w:hAnsi="Arial" w:cs="Arial"/>
                <w:b/>
                <w:bCs/>
                <w:lang w:eastAsia="fr-FR" w:bidi="ml"/>
              </w:rPr>
            </w:pPr>
            <w:r w:rsidRPr="00EA4CE6">
              <w:rPr>
                <w:rFonts w:ascii="Arial" w:hAnsi="Arial" w:cs="Arial"/>
                <w:b/>
                <w:bCs/>
                <w:lang w:eastAsia="fr-FR" w:bidi="ml"/>
              </w:rPr>
              <w:t>Nom, prénom et fonction</w:t>
            </w:r>
          </w:p>
          <w:p w14:paraId="6A34CB60" w14:textId="77777777" w:rsidR="00EA4CE6" w:rsidRPr="00EA4CE6" w:rsidRDefault="00EA4CE6" w:rsidP="00EA4CE6">
            <w:pPr>
              <w:suppressAutoHyphens w:val="0"/>
              <w:jc w:val="center"/>
              <w:rPr>
                <w:rFonts w:ascii="Arial" w:hAnsi="Arial" w:cs="Arial"/>
                <w:b/>
                <w:bCs/>
                <w:lang w:eastAsia="fr-FR" w:bidi="ml"/>
              </w:rPr>
            </w:pPr>
          </w:p>
        </w:tc>
        <w:tc>
          <w:tcPr>
            <w:tcW w:w="5670" w:type="dxa"/>
            <w:vAlign w:val="center"/>
          </w:tcPr>
          <w:p w14:paraId="6A34CB61" w14:textId="4C154347" w:rsidR="00EA4CE6" w:rsidRPr="00EA4CE6" w:rsidRDefault="00B86CA7" w:rsidP="00B86CA7">
            <w:pPr>
              <w:suppressAutoHyphens w:val="0"/>
              <w:jc w:val="center"/>
              <w:rPr>
                <w:rFonts w:ascii="Arial" w:hAnsi="Arial" w:cs="Arial"/>
                <w:b/>
                <w:bCs/>
                <w:lang w:eastAsia="fr-FR" w:bidi="ml"/>
              </w:rPr>
            </w:pPr>
            <w:r>
              <w:rPr>
                <w:rFonts w:ascii="Arial" w:hAnsi="Arial" w:cs="Arial"/>
                <w:b/>
                <w:bCs/>
                <w:lang w:eastAsia="fr-FR" w:bidi="ml"/>
              </w:rPr>
              <w:t xml:space="preserve">Coordonnées téléphonique (numéro fixe, mobile, fax) et </w:t>
            </w:r>
            <w:r w:rsidR="00EA4CE6" w:rsidRPr="00EA4CE6">
              <w:rPr>
                <w:rFonts w:ascii="Arial" w:hAnsi="Arial" w:cs="Arial"/>
                <w:b/>
                <w:bCs/>
                <w:lang w:eastAsia="fr-FR" w:bidi="ml"/>
              </w:rPr>
              <w:t>électronique</w:t>
            </w:r>
            <w:r>
              <w:rPr>
                <w:rFonts w:ascii="Arial" w:hAnsi="Arial" w:cs="Arial"/>
                <w:b/>
                <w:bCs/>
                <w:lang w:eastAsia="fr-FR" w:bidi="ml"/>
              </w:rPr>
              <w:t xml:space="preserve"> (mail)</w:t>
            </w:r>
          </w:p>
        </w:tc>
      </w:tr>
      <w:tr w:rsidR="00B86CA7" w:rsidRPr="00EA4CE6" w14:paraId="6A34CB68" w14:textId="77777777" w:rsidTr="00B86CA7">
        <w:trPr>
          <w:trHeight w:val="543"/>
        </w:trPr>
        <w:tc>
          <w:tcPr>
            <w:tcW w:w="4644" w:type="dxa"/>
            <w:tcBorders>
              <w:top w:val="nil"/>
              <w:bottom w:val="nil"/>
            </w:tcBorders>
            <w:shd w:val="solid" w:color="CCFFFF" w:fill="auto"/>
          </w:tcPr>
          <w:p w14:paraId="6A34CB66"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6A34CB67"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50CB7F95" w14:textId="77777777" w:rsidTr="00B86CA7">
        <w:trPr>
          <w:trHeight w:val="543"/>
        </w:trPr>
        <w:tc>
          <w:tcPr>
            <w:tcW w:w="4644" w:type="dxa"/>
            <w:tcBorders>
              <w:top w:val="nil"/>
              <w:bottom w:val="nil"/>
            </w:tcBorders>
            <w:shd w:val="clear" w:color="CCFFFF" w:fill="auto"/>
          </w:tcPr>
          <w:p w14:paraId="2F55D023"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clear" w:color="CCFFFF" w:fill="auto"/>
          </w:tcPr>
          <w:p w14:paraId="0A1E8B1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005AD79A" w14:textId="77777777" w:rsidTr="00B86CA7">
        <w:trPr>
          <w:trHeight w:val="543"/>
        </w:trPr>
        <w:tc>
          <w:tcPr>
            <w:tcW w:w="4644" w:type="dxa"/>
            <w:tcBorders>
              <w:top w:val="nil"/>
              <w:bottom w:val="nil"/>
            </w:tcBorders>
            <w:shd w:val="solid" w:color="CCFFFF" w:fill="auto"/>
          </w:tcPr>
          <w:p w14:paraId="6F4313CD"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7B5B806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49D2F7EC" w14:textId="77777777" w:rsidTr="00B86CA7">
        <w:trPr>
          <w:trHeight w:val="543"/>
        </w:trPr>
        <w:tc>
          <w:tcPr>
            <w:tcW w:w="4644" w:type="dxa"/>
            <w:tcBorders>
              <w:top w:val="nil"/>
            </w:tcBorders>
            <w:shd w:val="clear" w:color="CCFFFF" w:fill="auto"/>
          </w:tcPr>
          <w:p w14:paraId="60608DBF"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tcBorders>
            <w:shd w:val="clear" w:color="CCFFFF" w:fill="auto"/>
          </w:tcPr>
          <w:p w14:paraId="732ABE49" w14:textId="77777777" w:rsidR="00B86CA7" w:rsidRPr="00EA4CE6" w:rsidRDefault="00B86CA7" w:rsidP="00EA4CE6">
            <w:pPr>
              <w:suppressAutoHyphens w:val="0"/>
              <w:jc w:val="both"/>
              <w:rPr>
                <w:rFonts w:ascii="Arial" w:hAnsi="Arial" w:cs="Arial"/>
                <w:b/>
                <w:bCs/>
                <w:color w:val="008000"/>
                <w:lang w:eastAsia="fr-FR" w:bidi="ml"/>
              </w:rPr>
            </w:pPr>
          </w:p>
        </w:tc>
      </w:tr>
    </w:tbl>
    <w:p w14:paraId="6A34CB69" w14:textId="77777777" w:rsidR="00EA4CE6" w:rsidRPr="00EA4CE6" w:rsidRDefault="00EA4CE6" w:rsidP="00EA4CE6">
      <w:pPr>
        <w:suppressAutoHyphens w:val="0"/>
        <w:rPr>
          <w:rFonts w:ascii="Arial" w:hAnsi="Arial" w:cs="Arial"/>
          <w:lang w:eastAsia="fr-FR" w:bidi="ml"/>
        </w:rPr>
      </w:pPr>
    </w:p>
    <w:p w14:paraId="02B2CF7D" w14:textId="77777777" w:rsidR="005A5FCD" w:rsidRPr="00EA4CE6" w:rsidRDefault="005A5FCD" w:rsidP="005A5FCD">
      <w:pPr>
        <w:suppressAutoHyphens w:val="0"/>
        <w:rPr>
          <w:rFonts w:ascii="Arial" w:hAnsi="Arial" w:cs="Arial"/>
          <w:lang w:eastAsia="fr-FR" w:bidi="ml"/>
        </w:rPr>
      </w:pPr>
    </w:p>
    <w:p w14:paraId="20CEA9E8" w14:textId="2D237645" w:rsidR="005A5FCD" w:rsidRPr="006E639A" w:rsidRDefault="005A5FCD" w:rsidP="005A5FCD">
      <w:pPr>
        <w:tabs>
          <w:tab w:val="left" w:pos="851"/>
        </w:tabs>
        <w:jc w:val="both"/>
        <w:rPr>
          <w:rFonts w:ascii="Arial" w:hAnsi="Arial" w:cs="Arial"/>
          <w:b/>
          <w:bCs/>
          <w:color w:val="FF0000"/>
        </w:rPr>
      </w:pPr>
      <w:r w:rsidRPr="006E639A">
        <w:rPr>
          <w:rFonts w:ascii="Arial" w:hAnsi="Arial" w:cs="Arial"/>
          <w:b/>
          <w:bCs/>
          <w:color w:val="FF0000"/>
        </w:rPr>
        <w:t xml:space="preserve">ATTENTION : si en cours de passation ou d’exécution du marché, ces adresses venaient à être modifiées, il revient au soumissionnaire de transmettre cette information à </w:t>
      </w:r>
      <w:r w:rsidR="00582F8E" w:rsidRPr="00AF128B">
        <w:rPr>
          <w:rFonts w:ascii="Arial" w:hAnsi="Arial" w:cs="Arial"/>
          <w:b/>
          <w:bCs/>
          <w:color w:val="FF0000"/>
        </w:rPr>
        <w:t>marchespublics.alpm@efs.sante.fr</w:t>
      </w:r>
    </w:p>
    <w:p w14:paraId="3FCDF0D7" w14:textId="77777777" w:rsidR="00B86CA7" w:rsidRDefault="00B86CA7" w:rsidP="005846FB">
      <w:pPr>
        <w:tabs>
          <w:tab w:val="left" w:pos="851"/>
        </w:tabs>
        <w:jc w:val="both"/>
        <w:rPr>
          <w:rFonts w:ascii="Arial" w:hAnsi="Arial" w:cs="Arial"/>
          <w:bCs/>
        </w:rPr>
      </w:pPr>
    </w:p>
    <w:p w14:paraId="60806A61" w14:textId="77777777" w:rsidR="00B86CA7" w:rsidRDefault="00B86CA7" w:rsidP="005846FB">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B6E" w14:textId="77777777">
        <w:tc>
          <w:tcPr>
            <w:tcW w:w="10277" w:type="dxa"/>
            <w:shd w:val="clear" w:color="auto" w:fill="66CCFF"/>
          </w:tcPr>
          <w:p w14:paraId="6A34CB6D" w14:textId="77777777" w:rsidR="009B1CD0" w:rsidRDefault="009B1CD0" w:rsidP="005846FB">
            <w:pPr>
              <w:pStyle w:val="Titre4"/>
              <w:tabs>
                <w:tab w:val="left" w:pos="851"/>
              </w:tabs>
            </w:pPr>
            <w:bookmarkStart w:id="1" w:name="_Hlk223094258"/>
            <w:r>
              <w:rPr>
                <w:sz w:val="22"/>
                <w:szCs w:val="22"/>
              </w:rPr>
              <w:t xml:space="preserve">D - </w:t>
            </w:r>
            <w:r w:rsidR="00EA4CE6">
              <w:rPr>
                <w:sz w:val="22"/>
                <w:szCs w:val="22"/>
                <w:lang w:bidi="ml"/>
              </w:rPr>
              <w:t>Identification du (des) pouvoir(s) adjudicateur(s).</w:t>
            </w:r>
          </w:p>
        </w:tc>
      </w:tr>
      <w:bookmarkEnd w:id="1"/>
    </w:tbl>
    <w:p w14:paraId="6A34CB6F" w14:textId="77777777" w:rsidR="009B1CD0" w:rsidRDefault="009B1CD0" w:rsidP="006C4338">
      <w:pPr>
        <w:tabs>
          <w:tab w:val="left" w:pos="851"/>
        </w:tabs>
      </w:pPr>
    </w:p>
    <w:p w14:paraId="6A34CB70" w14:textId="77777777" w:rsidR="009B1CD0" w:rsidRDefault="009B1CD0" w:rsidP="006C4338">
      <w:pPr>
        <w:tabs>
          <w:tab w:val="left" w:pos="851"/>
        </w:tabs>
      </w:pPr>
    </w:p>
    <w:p w14:paraId="6A34CB71" w14:textId="77777777" w:rsidR="009B1CD0" w:rsidRDefault="009B1CD0" w:rsidP="006F3DF9">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sidR="004D4DC6">
        <w:rPr>
          <w:rFonts w:ascii="Arial" w:eastAsia="Arial" w:hAnsi="Arial" w:cs="Arial"/>
          <w:spacing w:val="-10"/>
        </w:rPr>
        <w:t>D</w:t>
      </w:r>
      <w:proofErr w:type="gramEnd"/>
      <w:r w:rsidR="004D4DC6">
        <w:rPr>
          <w:rFonts w:ascii="Arial" w:eastAsia="Arial" w:hAnsi="Arial" w:cs="Arial"/>
          <w:spacing w:val="-10"/>
        </w:rPr>
        <w:t xml:space="preserve">1 - </w:t>
      </w:r>
      <w:r w:rsidRPr="004D4DC6">
        <w:rPr>
          <w:rFonts w:ascii="Arial" w:hAnsi="Arial" w:cs="Arial"/>
          <w:bCs/>
          <w:iCs/>
        </w:rPr>
        <w:t xml:space="preserve">Désignation </w:t>
      </w:r>
      <w:r w:rsidR="00EA4CE6" w:rsidRPr="004D4DC6">
        <w:rPr>
          <w:rFonts w:ascii="Arial" w:hAnsi="Arial" w:cs="Arial"/>
          <w:bCs/>
          <w:iCs/>
        </w:rPr>
        <w:t>du pouvoir adjudicateur</w:t>
      </w:r>
      <w:r>
        <w:rPr>
          <w:rFonts w:ascii="Arial" w:hAnsi="Arial" w:cs="Arial"/>
          <w:b w:val="0"/>
          <w:bCs/>
          <w:iCs/>
        </w:rPr>
        <w:t> :</w:t>
      </w:r>
    </w:p>
    <w:p w14:paraId="6A34CB73" w14:textId="77777777" w:rsidR="009B1CD0" w:rsidRDefault="009B1CD0" w:rsidP="009B45B9">
      <w:pPr>
        <w:pStyle w:val="Titre1"/>
        <w:tabs>
          <w:tab w:val="left" w:pos="851"/>
        </w:tabs>
        <w:ind w:left="0"/>
        <w:jc w:val="both"/>
        <w:rPr>
          <w:rFonts w:ascii="Arial" w:hAnsi="Arial" w:cs="Arial"/>
        </w:rPr>
      </w:pPr>
    </w:p>
    <w:p w14:paraId="6A34CB7D" w14:textId="77777777" w:rsidR="00EA4CE6" w:rsidRPr="00B86CA7" w:rsidRDefault="00EA4CE6" w:rsidP="00EA4CE6">
      <w:pPr>
        <w:pStyle w:val="En-tte"/>
        <w:numPr>
          <w:ilvl w:val="0"/>
          <w:numId w:val="2"/>
        </w:numPr>
        <w:tabs>
          <w:tab w:val="clear" w:pos="4536"/>
          <w:tab w:val="clear" w:pos="9072"/>
        </w:tabs>
        <w:jc w:val="center"/>
        <w:rPr>
          <w:rFonts w:ascii="Arial" w:hAnsi="Arial" w:cs="Arial"/>
          <w:lang w:bidi="ml"/>
        </w:rPr>
      </w:pPr>
    </w:p>
    <w:p w14:paraId="1188F452" w14:textId="77777777" w:rsidR="00582F8E" w:rsidRPr="003C48F9" w:rsidRDefault="00582F8E" w:rsidP="00582F8E">
      <w:pPr>
        <w:pStyle w:val="Paragraphedeliste"/>
        <w:numPr>
          <w:ilvl w:val="0"/>
          <w:numId w:val="2"/>
        </w:numPr>
        <w:jc w:val="center"/>
        <w:rPr>
          <w:rFonts w:cs="Kartika"/>
          <w:lang w:bidi="ml"/>
        </w:rPr>
      </w:pPr>
      <w:r w:rsidRPr="003C48F9">
        <w:rPr>
          <w:rFonts w:cs="Kartika"/>
          <w:lang w:bidi="ml"/>
        </w:rPr>
        <w:t xml:space="preserve">Établissement Français du Sang </w:t>
      </w:r>
      <w:r>
        <w:rPr>
          <w:rFonts w:cs="Kartika"/>
          <w:lang w:bidi="ml"/>
        </w:rPr>
        <w:t>PACA-Corse</w:t>
      </w:r>
    </w:p>
    <w:p w14:paraId="4E11AD8D" w14:textId="77777777" w:rsidR="00582F8E" w:rsidRPr="00FD3722" w:rsidRDefault="00582F8E" w:rsidP="00582F8E">
      <w:pPr>
        <w:suppressAutoHyphens w:val="0"/>
        <w:jc w:val="center"/>
        <w:rPr>
          <w:rFonts w:ascii="Arial" w:hAnsi="Arial" w:cs="Arial"/>
          <w:lang w:eastAsia="fr-FR"/>
        </w:rPr>
      </w:pPr>
      <w:r>
        <w:rPr>
          <w:rFonts w:ascii="Arial" w:hAnsi="Arial" w:cs="Arial"/>
          <w:color w:val="000000" w:themeColor="dark1"/>
          <w:kern w:val="24"/>
          <w:lang w:eastAsia="fr-FR"/>
        </w:rPr>
        <w:t>149 boulevard Baille</w:t>
      </w:r>
    </w:p>
    <w:p w14:paraId="173BEA2B" w14:textId="77777777" w:rsidR="00582F8E" w:rsidRPr="00B86CA7" w:rsidRDefault="00582F8E" w:rsidP="00582F8E">
      <w:pPr>
        <w:pStyle w:val="En-tte"/>
        <w:numPr>
          <w:ilvl w:val="0"/>
          <w:numId w:val="2"/>
        </w:numPr>
        <w:tabs>
          <w:tab w:val="clear" w:pos="4536"/>
          <w:tab w:val="clear" w:pos="9072"/>
        </w:tabs>
        <w:jc w:val="center"/>
        <w:rPr>
          <w:rFonts w:ascii="Arial" w:hAnsi="Arial" w:cs="Arial"/>
          <w:color w:val="0000FF"/>
          <w:lang w:bidi="ml"/>
        </w:rPr>
      </w:pPr>
      <w:r>
        <w:rPr>
          <w:rFonts w:ascii="Arial" w:hAnsi="Arial" w:cs="Arial"/>
          <w:color w:val="000000" w:themeColor="dark1"/>
          <w:kern w:val="24"/>
          <w:lang w:eastAsia="fr-FR"/>
        </w:rPr>
        <w:t>13005 MARSEILLE</w:t>
      </w:r>
    </w:p>
    <w:p w14:paraId="6A34CB80" w14:textId="77777777" w:rsidR="00EA4CE6" w:rsidRDefault="00EA4CE6" w:rsidP="00EA4CE6">
      <w:pPr>
        <w:pStyle w:val="En-tte"/>
        <w:numPr>
          <w:ilvl w:val="0"/>
          <w:numId w:val="2"/>
        </w:numPr>
        <w:tabs>
          <w:tab w:val="clear" w:pos="4536"/>
          <w:tab w:val="clear" w:pos="9072"/>
        </w:tabs>
        <w:jc w:val="center"/>
        <w:rPr>
          <w:rFonts w:ascii="Arial" w:hAnsi="Arial" w:cs="Arial"/>
          <w:lang w:bidi="ml"/>
        </w:rPr>
      </w:pPr>
    </w:p>
    <w:p w14:paraId="6A34CB85" w14:textId="77777777" w:rsidR="009B1CD0" w:rsidRDefault="009B1CD0" w:rsidP="005846FB">
      <w:pPr>
        <w:pStyle w:val="En-tte"/>
        <w:tabs>
          <w:tab w:val="clear" w:pos="4536"/>
          <w:tab w:val="clear" w:pos="9072"/>
          <w:tab w:val="left" w:pos="851"/>
        </w:tabs>
        <w:jc w:val="both"/>
        <w:rPr>
          <w:rFonts w:ascii="Arial" w:hAnsi="Arial" w:cs="Arial"/>
        </w:rPr>
      </w:pPr>
    </w:p>
    <w:p w14:paraId="6A34CB87" w14:textId="6D16E106" w:rsidR="009B1CD0" w:rsidRDefault="009B1CD0" w:rsidP="00710FD6">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sidR="004D4DC6" w:rsidRPr="004D4DC6">
        <w:rPr>
          <w:rFonts w:ascii="Arial" w:eastAsia="Arial" w:hAnsi="Arial" w:cs="Arial"/>
          <w:b/>
          <w:spacing w:val="-10"/>
        </w:rPr>
        <w:t>D</w:t>
      </w:r>
      <w:proofErr w:type="gramEnd"/>
      <w:r w:rsidR="004D4DC6" w:rsidRPr="004D4DC6">
        <w:rPr>
          <w:rFonts w:ascii="Arial" w:eastAsia="Arial" w:hAnsi="Arial" w:cs="Arial"/>
          <w:b/>
          <w:spacing w:val="-10"/>
        </w:rPr>
        <w:t xml:space="preserve">2 - </w:t>
      </w:r>
      <w:r w:rsidRPr="004D4DC6">
        <w:rPr>
          <w:rFonts w:ascii="Arial" w:hAnsi="Arial" w:cs="Arial"/>
          <w:b/>
        </w:rPr>
        <w:t xml:space="preserve">Nom, prénom, qualité du signataire du marché </w:t>
      </w:r>
      <w:r w:rsidR="00B86CA7">
        <w:rPr>
          <w:rFonts w:ascii="Arial" w:hAnsi="Arial" w:cs="Arial"/>
          <w:b/>
        </w:rPr>
        <w:t>public</w:t>
      </w:r>
      <w:r w:rsidRPr="004D4DC6">
        <w:rPr>
          <w:rFonts w:ascii="Arial" w:hAnsi="Arial" w:cs="Arial"/>
          <w:b/>
        </w:rPr>
        <w:t> :</w:t>
      </w:r>
    </w:p>
    <w:p w14:paraId="6A34CB88" w14:textId="77777777" w:rsidR="009B1CD0" w:rsidRDefault="009B1CD0" w:rsidP="00E47798">
      <w:pPr>
        <w:tabs>
          <w:tab w:val="left" w:pos="851"/>
        </w:tabs>
        <w:jc w:val="both"/>
        <w:rPr>
          <w:rFonts w:ascii="Arial" w:hAnsi="Arial" w:cs="Arial"/>
        </w:rPr>
      </w:pPr>
      <w:r>
        <w:rPr>
          <w:rFonts w:ascii="Arial" w:hAnsi="Arial" w:cs="Arial"/>
          <w:i/>
          <w:sz w:val="18"/>
          <w:szCs w:val="18"/>
        </w:rPr>
        <w:t>(Le signataire doit avoir le pouvoir d’engager la personne qu’il représente.)</w:t>
      </w:r>
    </w:p>
    <w:p w14:paraId="6A34CB89" w14:textId="77777777" w:rsidR="009B1CD0" w:rsidRDefault="009B1CD0" w:rsidP="0083205E">
      <w:pPr>
        <w:tabs>
          <w:tab w:val="left" w:pos="851"/>
        </w:tabs>
        <w:jc w:val="both"/>
        <w:rPr>
          <w:rFonts w:ascii="Arial" w:hAnsi="Arial" w:cs="Arial"/>
        </w:rPr>
      </w:pPr>
    </w:p>
    <w:p w14:paraId="6A34CB8C" w14:textId="544EC2FB" w:rsidR="00EA4CE6" w:rsidRPr="00B86CA7" w:rsidRDefault="00EA4CE6" w:rsidP="00EA4CE6">
      <w:pPr>
        <w:suppressAutoHyphens w:val="0"/>
        <w:jc w:val="both"/>
        <w:rPr>
          <w:rFonts w:ascii="Arial" w:hAnsi="Arial" w:cs="Arial"/>
          <w:color w:val="0000FF"/>
          <w:lang w:eastAsia="fr-FR" w:bidi="ml"/>
        </w:rPr>
      </w:pPr>
    </w:p>
    <w:p w14:paraId="20F3670D" w14:textId="0576E4D6" w:rsidR="00582F8E" w:rsidRPr="00634F1B" w:rsidRDefault="00582F8E" w:rsidP="00582F8E">
      <w:pPr>
        <w:suppressAutoHyphens w:val="0"/>
        <w:jc w:val="center"/>
        <w:rPr>
          <w:rFonts w:ascii="Arial" w:hAnsi="Arial" w:cs="Arial"/>
          <w:lang w:eastAsia="fr-FR" w:bidi="ml"/>
        </w:rPr>
      </w:pPr>
      <w:r>
        <w:rPr>
          <w:rFonts w:ascii="Arial" w:hAnsi="Arial" w:cs="Arial"/>
          <w:lang w:eastAsia="fr-FR" w:bidi="ml"/>
        </w:rPr>
        <w:t>Madame</w:t>
      </w:r>
      <w:r w:rsidRPr="00634F1B">
        <w:rPr>
          <w:rFonts w:ascii="Arial" w:hAnsi="Arial" w:cs="Arial"/>
          <w:lang w:eastAsia="fr-FR" w:bidi="ml"/>
        </w:rPr>
        <w:t xml:space="preserve"> l</w:t>
      </w:r>
      <w:r>
        <w:rPr>
          <w:rFonts w:ascii="Arial" w:hAnsi="Arial" w:cs="Arial"/>
          <w:lang w:eastAsia="fr-FR" w:bidi="ml"/>
        </w:rPr>
        <w:t xml:space="preserve">a </w:t>
      </w:r>
      <w:r w:rsidR="005F358D">
        <w:rPr>
          <w:rFonts w:ascii="Arial" w:hAnsi="Arial" w:cs="Arial"/>
          <w:lang w:eastAsia="fr-FR" w:bidi="ml"/>
        </w:rPr>
        <w:t>d</w:t>
      </w:r>
      <w:r>
        <w:rPr>
          <w:rFonts w:ascii="Arial" w:hAnsi="Arial" w:cs="Arial"/>
          <w:lang w:eastAsia="fr-FR" w:bidi="ml"/>
        </w:rPr>
        <w:t>irect</w:t>
      </w:r>
      <w:r w:rsidRPr="00634F1B">
        <w:rPr>
          <w:rFonts w:ascii="Arial" w:hAnsi="Arial" w:cs="Arial"/>
          <w:lang w:eastAsia="fr-FR" w:bidi="ml"/>
        </w:rPr>
        <w:t>r</w:t>
      </w:r>
      <w:r>
        <w:rPr>
          <w:rFonts w:ascii="Arial" w:hAnsi="Arial" w:cs="Arial"/>
          <w:lang w:eastAsia="fr-FR" w:bidi="ml"/>
        </w:rPr>
        <w:t>ice</w:t>
      </w:r>
      <w:r w:rsidRPr="00634F1B">
        <w:rPr>
          <w:rFonts w:ascii="Arial" w:hAnsi="Arial" w:cs="Arial"/>
          <w:lang w:eastAsia="fr-FR" w:bidi="ml"/>
        </w:rPr>
        <w:t xml:space="preserve"> de l’Établissement Français du Sang </w:t>
      </w:r>
      <w:r>
        <w:rPr>
          <w:rFonts w:ascii="Arial" w:hAnsi="Arial" w:cs="Arial"/>
          <w:lang w:eastAsia="fr-FR" w:bidi="ml"/>
        </w:rPr>
        <w:t>PACA-Corse</w:t>
      </w:r>
    </w:p>
    <w:p w14:paraId="6A34CB8F" w14:textId="77777777" w:rsidR="009B1CD0" w:rsidRDefault="009B1CD0" w:rsidP="009B45B9">
      <w:pPr>
        <w:tabs>
          <w:tab w:val="left" w:pos="851"/>
        </w:tabs>
        <w:jc w:val="both"/>
        <w:rPr>
          <w:rFonts w:ascii="Arial" w:hAnsi="Arial" w:cs="Arial"/>
        </w:rPr>
      </w:pPr>
    </w:p>
    <w:p w14:paraId="6A34CB90" w14:textId="77777777" w:rsidR="009B1CD0" w:rsidRDefault="009B1CD0" w:rsidP="009B45B9">
      <w:pPr>
        <w:tabs>
          <w:tab w:val="left" w:pos="851"/>
        </w:tabs>
        <w:jc w:val="both"/>
        <w:rPr>
          <w:rFonts w:ascii="Arial" w:hAnsi="Arial" w:cs="Arial"/>
        </w:rPr>
      </w:pPr>
    </w:p>
    <w:p w14:paraId="6A34CB91" w14:textId="7DB2F39E" w:rsidR="009B1CD0" w:rsidRPr="004D4DC6" w:rsidRDefault="009B1CD0" w:rsidP="009B45B9">
      <w:pPr>
        <w:tabs>
          <w:tab w:val="left" w:pos="851"/>
        </w:tabs>
        <w:jc w:val="both"/>
        <w:rPr>
          <w:rFonts w:ascii="Arial" w:hAnsi="Arial" w:cs="Arial"/>
          <w:b/>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 xml:space="preserve">D3 - </w:t>
      </w:r>
      <w:r w:rsidRPr="004D4DC6">
        <w:rPr>
          <w:rFonts w:ascii="Arial" w:hAnsi="Arial" w:cs="Arial"/>
          <w:b/>
        </w:rPr>
        <w:t xml:space="preserve">Personne habilitée à donner les renseignements prévus à </w:t>
      </w:r>
      <w:r w:rsidRPr="009A70DA">
        <w:rPr>
          <w:rFonts w:ascii="Arial" w:hAnsi="Arial" w:cs="Arial"/>
          <w:b/>
        </w:rPr>
        <w:t xml:space="preserve">l’article </w:t>
      </w:r>
      <w:r w:rsidR="009A70DA" w:rsidRPr="009A70DA">
        <w:rPr>
          <w:rFonts w:ascii="Arial" w:hAnsi="Arial" w:cs="Arial"/>
          <w:b/>
        </w:rPr>
        <w:t>R</w:t>
      </w:r>
      <w:r w:rsidR="005F358D">
        <w:rPr>
          <w:rFonts w:ascii="Arial" w:hAnsi="Arial" w:cs="Arial"/>
          <w:b/>
        </w:rPr>
        <w:t xml:space="preserve">. </w:t>
      </w:r>
      <w:r w:rsidR="00D75A57" w:rsidRPr="009A70DA">
        <w:rPr>
          <w:rFonts w:ascii="Arial" w:hAnsi="Arial" w:cs="Arial"/>
          <w:b/>
        </w:rPr>
        <w:t>2191-60</w:t>
      </w:r>
      <w:r w:rsidR="00660727" w:rsidRPr="009A70DA">
        <w:rPr>
          <w:rFonts w:ascii="Arial" w:hAnsi="Arial" w:cs="Arial"/>
          <w:b/>
        </w:rPr>
        <w:t xml:space="preserve"> </w:t>
      </w:r>
      <w:r w:rsidRPr="009A70DA">
        <w:rPr>
          <w:rFonts w:ascii="Arial" w:hAnsi="Arial" w:cs="Arial"/>
          <w:b/>
        </w:rPr>
        <w:t xml:space="preserve">du </w:t>
      </w:r>
      <w:r w:rsidR="0081250A" w:rsidRPr="009A70DA">
        <w:rPr>
          <w:rFonts w:ascii="Arial" w:hAnsi="Arial" w:cs="Arial"/>
          <w:b/>
        </w:rPr>
        <w:t>C</w:t>
      </w:r>
      <w:r w:rsidR="005C5907" w:rsidRPr="009A70DA">
        <w:rPr>
          <w:rFonts w:ascii="Arial" w:hAnsi="Arial" w:cs="Arial"/>
          <w:b/>
        </w:rPr>
        <w:t>CP</w:t>
      </w:r>
      <w:r w:rsidR="00660727" w:rsidRPr="009A70DA">
        <w:rPr>
          <w:rFonts w:ascii="Arial" w:hAnsi="Arial" w:cs="Arial"/>
          <w:b/>
        </w:rPr>
        <w:t xml:space="preserve"> </w:t>
      </w:r>
      <w:r w:rsidRPr="009A70DA">
        <w:rPr>
          <w:rFonts w:ascii="Arial" w:hAnsi="Arial" w:cs="Arial"/>
          <w:b/>
        </w:rPr>
        <w:t>(nantissements ou cessions de créances)</w:t>
      </w:r>
      <w:r w:rsidRPr="009A70DA">
        <w:rPr>
          <w:rFonts w:ascii="Arial" w:hAnsi="Arial" w:cs="Arial"/>
          <w:b/>
          <w:i/>
          <w:sz w:val="18"/>
          <w:szCs w:val="18"/>
        </w:rPr>
        <w:t> :</w:t>
      </w:r>
    </w:p>
    <w:p w14:paraId="6A34CB93" w14:textId="77777777" w:rsidR="009B1CD0" w:rsidRPr="002D03BB" w:rsidRDefault="009B1CD0" w:rsidP="009B45B9">
      <w:pPr>
        <w:tabs>
          <w:tab w:val="left" w:pos="851"/>
        </w:tabs>
        <w:jc w:val="both"/>
        <w:rPr>
          <w:rFonts w:ascii="Arial" w:hAnsi="Arial" w:cs="Arial"/>
        </w:rPr>
      </w:pPr>
    </w:p>
    <w:p w14:paraId="3478372E" w14:textId="4C57EA1C" w:rsidR="00582F8E" w:rsidRPr="00634F1B" w:rsidRDefault="00EA4CE6" w:rsidP="00582F8E">
      <w:pPr>
        <w:suppressAutoHyphens w:val="0"/>
        <w:jc w:val="center"/>
        <w:rPr>
          <w:rFonts w:ascii="Arial" w:hAnsi="Arial" w:cs="Arial"/>
          <w:lang w:eastAsia="fr-FR" w:bidi="ml"/>
        </w:rPr>
      </w:pPr>
      <w:r w:rsidRPr="002D03BB">
        <w:rPr>
          <w:rFonts w:ascii="Arial" w:hAnsi="Arial" w:cs="Arial"/>
        </w:rPr>
        <w:tab/>
      </w:r>
      <w:r w:rsidR="00582F8E">
        <w:rPr>
          <w:rFonts w:ascii="Arial" w:hAnsi="Arial" w:cs="Arial"/>
          <w:lang w:eastAsia="fr-FR" w:bidi="ml"/>
        </w:rPr>
        <w:t>Madame</w:t>
      </w:r>
      <w:r w:rsidR="00582F8E" w:rsidRPr="00634F1B">
        <w:rPr>
          <w:rFonts w:ascii="Arial" w:hAnsi="Arial" w:cs="Arial"/>
          <w:lang w:eastAsia="fr-FR" w:bidi="ml"/>
        </w:rPr>
        <w:t xml:space="preserve"> l</w:t>
      </w:r>
      <w:r w:rsidR="00582F8E">
        <w:rPr>
          <w:rFonts w:ascii="Arial" w:hAnsi="Arial" w:cs="Arial"/>
          <w:lang w:eastAsia="fr-FR" w:bidi="ml"/>
        </w:rPr>
        <w:t xml:space="preserve">a </w:t>
      </w:r>
      <w:r w:rsidR="005F358D">
        <w:rPr>
          <w:rFonts w:ascii="Arial" w:hAnsi="Arial" w:cs="Arial"/>
          <w:lang w:eastAsia="fr-FR" w:bidi="ml"/>
        </w:rPr>
        <w:t>d</w:t>
      </w:r>
      <w:r w:rsidR="00582F8E">
        <w:rPr>
          <w:rFonts w:ascii="Arial" w:hAnsi="Arial" w:cs="Arial"/>
          <w:lang w:eastAsia="fr-FR" w:bidi="ml"/>
        </w:rPr>
        <w:t>irect</w:t>
      </w:r>
      <w:r w:rsidR="00582F8E" w:rsidRPr="00634F1B">
        <w:rPr>
          <w:rFonts w:ascii="Arial" w:hAnsi="Arial" w:cs="Arial"/>
          <w:lang w:eastAsia="fr-FR" w:bidi="ml"/>
        </w:rPr>
        <w:t>r</w:t>
      </w:r>
      <w:r w:rsidR="00582F8E">
        <w:rPr>
          <w:rFonts w:ascii="Arial" w:hAnsi="Arial" w:cs="Arial"/>
          <w:lang w:eastAsia="fr-FR" w:bidi="ml"/>
        </w:rPr>
        <w:t>ice</w:t>
      </w:r>
      <w:r w:rsidR="00582F8E" w:rsidRPr="00634F1B">
        <w:rPr>
          <w:rFonts w:ascii="Arial" w:hAnsi="Arial" w:cs="Arial"/>
          <w:lang w:eastAsia="fr-FR" w:bidi="ml"/>
        </w:rPr>
        <w:t xml:space="preserve"> de l’Établissement Français du Sang </w:t>
      </w:r>
      <w:r w:rsidR="00582F8E">
        <w:rPr>
          <w:rFonts w:ascii="Arial" w:hAnsi="Arial" w:cs="Arial"/>
          <w:lang w:eastAsia="fr-FR" w:bidi="ml"/>
        </w:rPr>
        <w:t>PACA-Corse</w:t>
      </w:r>
    </w:p>
    <w:p w14:paraId="6A34CB97" w14:textId="28AA9DE6" w:rsidR="001C40C0" w:rsidRDefault="001C40C0" w:rsidP="00582F8E">
      <w:pPr>
        <w:pStyle w:val="fcase2metab"/>
        <w:ind w:left="0" w:firstLine="0"/>
        <w:jc w:val="center"/>
        <w:rPr>
          <w:rFonts w:ascii="Arial" w:hAnsi="Arial" w:cs="Arial"/>
        </w:rPr>
      </w:pPr>
    </w:p>
    <w:p w14:paraId="6A34CB98" w14:textId="77777777" w:rsidR="00EA4CE6" w:rsidRPr="00EA4CE6" w:rsidRDefault="00EA4CE6" w:rsidP="00EA4CE6">
      <w:pPr>
        <w:tabs>
          <w:tab w:val="left" w:pos="426"/>
          <w:tab w:val="left" w:pos="851"/>
        </w:tabs>
        <w:suppressAutoHyphens w:val="0"/>
        <w:jc w:val="both"/>
        <w:rPr>
          <w:rFonts w:ascii="Arial" w:hAnsi="Arial" w:cs="Arial"/>
          <w:lang w:eastAsia="fr-FR" w:bidi="ml"/>
        </w:rPr>
      </w:pPr>
      <w:r w:rsidRPr="00EA4CE6">
        <w:rPr>
          <w:rFonts w:ascii="Arial" w:hAnsi="Arial" w:cs="Arial"/>
          <w:b/>
          <w:bCs/>
          <w:color w:val="66CCFF"/>
          <w:spacing w:val="-10"/>
          <w:position w:val="-2"/>
          <w:lang w:eastAsia="fr-FR" w:bidi="ml"/>
        </w:rPr>
        <w:sym w:font="Wingdings" w:char="F06E"/>
      </w:r>
      <w:r w:rsidRPr="00EA4CE6">
        <w:rPr>
          <w:rFonts w:ascii="Arial" w:hAnsi="Arial" w:cs="Arial"/>
          <w:b/>
          <w:bCs/>
          <w:color w:val="339966"/>
          <w:spacing w:val="-10"/>
          <w:position w:val="-2"/>
          <w:lang w:eastAsia="fr-FR" w:bidi="ml"/>
        </w:rPr>
        <w:t xml:space="preserve"> </w:t>
      </w:r>
      <w:r w:rsidR="004D4DC6" w:rsidRPr="004D4DC6">
        <w:rPr>
          <w:rFonts w:ascii="Arial" w:hAnsi="Arial" w:cs="Arial"/>
          <w:b/>
          <w:bCs/>
          <w:spacing w:val="-10"/>
          <w:position w:val="-2"/>
          <w:lang w:eastAsia="fr-FR" w:bidi="ml"/>
        </w:rPr>
        <w:t xml:space="preserve">D4 - </w:t>
      </w:r>
      <w:r w:rsidRPr="00EA4CE6">
        <w:rPr>
          <w:rFonts w:ascii="Arial" w:hAnsi="Arial" w:cs="Arial"/>
          <w:b/>
          <w:lang w:eastAsia="fr-FR" w:bidi="ml"/>
        </w:rPr>
        <w:t>Représentant du pouvoir adjudicateur pour l’exécution du marché public et ordonnateur des paiements</w:t>
      </w:r>
      <w:r w:rsidRPr="00EA4CE6">
        <w:rPr>
          <w:rFonts w:ascii="Arial" w:hAnsi="Arial" w:cs="Arial"/>
          <w:lang w:eastAsia="fr-FR" w:bidi="ml"/>
        </w:rPr>
        <w:t xml:space="preserve"> : </w:t>
      </w:r>
    </w:p>
    <w:p w14:paraId="6A34CB99" w14:textId="77777777" w:rsidR="00EA4CE6" w:rsidRPr="00EA4CE6" w:rsidRDefault="00EA4CE6" w:rsidP="00EA4CE6">
      <w:pPr>
        <w:tabs>
          <w:tab w:val="left" w:pos="426"/>
          <w:tab w:val="left" w:pos="851"/>
        </w:tabs>
        <w:suppressAutoHyphens w:val="0"/>
        <w:jc w:val="both"/>
        <w:rPr>
          <w:rFonts w:ascii="Arial" w:hAnsi="Arial" w:cs="Arial"/>
          <w:color w:val="008000"/>
          <w:lang w:eastAsia="fr-FR" w:bidi="ml"/>
        </w:rPr>
      </w:pPr>
    </w:p>
    <w:p w14:paraId="558BB5DA" w14:textId="682B2B1C" w:rsidR="00582F8E" w:rsidRPr="00634F1B" w:rsidRDefault="00582F8E" w:rsidP="00582F8E">
      <w:pPr>
        <w:suppressAutoHyphens w:val="0"/>
        <w:jc w:val="center"/>
        <w:rPr>
          <w:rFonts w:ascii="Arial" w:hAnsi="Arial" w:cs="Arial"/>
          <w:lang w:eastAsia="fr-FR" w:bidi="ml"/>
        </w:rPr>
      </w:pPr>
      <w:r>
        <w:rPr>
          <w:rFonts w:ascii="Arial" w:hAnsi="Arial" w:cs="Arial"/>
          <w:lang w:eastAsia="fr-FR" w:bidi="ml"/>
        </w:rPr>
        <w:t>Madame</w:t>
      </w:r>
      <w:r w:rsidRPr="00634F1B">
        <w:rPr>
          <w:rFonts w:ascii="Arial" w:hAnsi="Arial" w:cs="Arial"/>
          <w:lang w:eastAsia="fr-FR" w:bidi="ml"/>
        </w:rPr>
        <w:t xml:space="preserve"> l</w:t>
      </w:r>
      <w:r>
        <w:rPr>
          <w:rFonts w:ascii="Arial" w:hAnsi="Arial" w:cs="Arial"/>
          <w:lang w:eastAsia="fr-FR" w:bidi="ml"/>
        </w:rPr>
        <w:t xml:space="preserve">a </w:t>
      </w:r>
      <w:r w:rsidR="005F358D">
        <w:rPr>
          <w:rFonts w:ascii="Arial" w:hAnsi="Arial" w:cs="Arial"/>
          <w:lang w:eastAsia="fr-FR" w:bidi="ml"/>
        </w:rPr>
        <w:t>d</w:t>
      </w:r>
      <w:r>
        <w:rPr>
          <w:rFonts w:ascii="Arial" w:hAnsi="Arial" w:cs="Arial"/>
          <w:lang w:eastAsia="fr-FR" w:bidi="ml"/>
        </w:rPr>
        <w:t>irect</w:t>
      </w:r>
      <w:r w:rsidRPr="00634F1B">
        <w:rPr>
          <w:rFonts w:ascii="Arial" w:hAnsi="Arial" w:cs="Arial"/>
          <w:lang w:eastAsia="fr-FR" w:bidi="ml"/>
        </w:rPr>
        <w:t>r</w:t>
      </w:r>
      <w:r>
        <w:rPr>
          <w:rFonts w:ascii="Arial" w:hAnsi="Arial" w:cs="Arial"/>
          <w:lang w:eastAsia="fr-FR" w:bidi="ml"/>
        </w:rPr>
        <w:t>ice</w:t>
      </w:r>
      <w:r w:rsidRPr="00634F1B">
        <w:rPr>
          <w:rFonts w:ascii="Arial" w:hAnsi="Arial" w:cs="Arial"/>
          <w:lang w:eastAsia="fr-FR" w:bidi="ml"/>
        </w:rPr>
        <w:t xml:space="preserve"> de l’Établissement Français du Sang </w:t>
      </w:r>
      <w:r>
        <w:rPr>
          <w:rFonts w:ascii="Arial" w:hAnsi="Arial" w:cs="Arial"/>
          <w:lang w:eastAsia="fr-FR" w:bidi="ml"/>
        </w:rPr>
        <w:t>PACA-Corse</w:t>
      </w:r>
    </w:p>
    <w:p w14:paraId="6A34CB9D" w14:textId="77777777" w:rsidR="00EA4CE6" w:rsidRPr="00EA4CE6" w:rsidRDefault="00EA4CE6" w:rsidP="00EA4CE6">
      <w:pPr>
        <w:tabs>
          <w:tab w:val="left" w:pos="426"/>
          <w:tab w:val="left" w:pos="851"/>
        </w:tabs>
        <w:suppressAutoHyphens w:val="0"/>
        <w:jc w:val="center"/>
        <w:rPr>
          <w:rFonts w:ascii="Arial" w:hAnsi="Arial" w:cs="Arial"/>
          <w:b/>
          <w:color w:val="0000FF"/>
          <w:lang w:eastAsia="fr-FR" w:bidi="ml"/>
        </w:rPr>
      </w:pPr>
    </w:p>
    <w:tbl>
      <w:tblPr>
        <w:tblW w:w="10492" w:type="dxa"/>
        <w:tblCellMar>
          <w:left w:w="0" w:type="dxa"/>
          <w:right w:w="0" w:type="dxa"/>
        </w:tblCellMar>
        <w:tblLook w:val="0420" w:firstRow="1" w:lastRow="0" w:firstColumn="0" w:lastColumn="0" w:noHBand="0" w:noVBand="1"/>
      </w:tblPr>
      <w:tblGrid>
        <w:gridCol w:w="2639"/>
        <w:gridCol w:w="4200"/>
        <w:gridCol w:w="1794"/>
        <w:gridCol w:w="1859"/>
      </w:tblGrid>
      <w:tr w:rsidR="00E67E3B" w:rsidRPr="00EA4CE6" w14:paraId="6A34CBA2" w14:textId="77777777" w:rsidTr="00582F8E">
        <w:trPr>
          <w:trHeight w:val="505"/>
        </w:trPr>
        <w:tc>
          <w:tcPr>
            <w:tcW w:w="2639"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6A34CB9E" w14:textId="792DDC5A" w:rsidR="00E67E3B" w:rsidRPr="00FD3722" w:rsidRDefault="00927397" w:rsidP="00EA4CE6">
            <w:pPr>
              <w:suppressAutoHyphens w:val="0"/>
              <w:rPr>
                <w:rFonts w:ascii="Arial" w:hAnsi="Arial" w:cs="Arial"/>
                <w:lang w:eastAsia="fr-FR"/>
              </w:rPr>
            </w:pPr>
            <w:r w:rsidRPr="00FD3722">
              <w:rPr>
                <w:rFonts w:ascii="Arial" w:hAnsi="Arial" w:cs="Arial"/>
                <w:b/>
                <w:bCs/>
                <w:color w:val="FFFFFF" w:themeColor="light1"/>
                <w:kern w:val="24"/>
                <w:lang w:eastAsia="fr-FR"/>
              </w:rPr>
              <w:t>Établissement</w:t>
            </w:r>
          </w:p>
        </w:tc>
        <w:tc>
          <w:tcPr>
            <w:tcW w:w="4200"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6A34CB9F" w14:textId="77777777" w:rsidR="00E67E3B" w:rsidRPr="00FD3722" w:rsidRDefault="00E67E3B" w:rsidP="00EA4CE6">
            <w:pPr>
              <w:suppressAutoHyphens w:val="0"/>
              <w:rPr>
                <w:rFonts w:ascii="Arial" w:hAnsi="Arial" w:cs="Arial"/>
                <w:lang w:eastAsia="fr-FR"/>
              </w:rPr>
            </w:pPr>
            <w:r w:rsidRPr="00FD3722">
              <w:rPr>
                <w:rFonts w:ascii="Arial" w:hAnsi="Arial" w:cs="Arial"/>
                <w:b/>
                <w:bCs/>
                <w:color w:val="FFFFFF" w:themeColor="light1"/>
                <w:kern w:val="24"/>
                <w:lang w:eastAsia="fr-FR"/>
              </w:rPr>
              <w:t>Adresse postale</w:t>
            </w:r>
          </w:p>
        </w:tc>
        <w:tc>
          <w:tcPr>
            <w:tcW w:w="1794"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Pr>
          <w:p w14:paraId="6A34CBA0" w14:textId="77777777" w:rsidR="00E67E3B" w:rsidRPr="00FD3722" w:rsidRDefault="00E67E3B" w:rsidP="00E67E3B">
            <w:pPr>
              <w:suppressAutoHyphens w:val="0"/>
              <w:jc w:val="center"/>
              <w:rPr>
                <w:rFonts w:ascii="Arial" w:hAnsi="Arial" w:cs="Arial"/>
                <w:b/>
                <w:bCs/>
                <w:color w:val="FFFFFF" w:themeColor="light1"/>
                <w:kern w:val="24"/>
                <w:lang w:eastAsia="fr-FR"/>
              </w:rPr>
            </w:pPr>
            <w:r w:rsidRPr="00FD3722">
              <w:rPr>
                <w:rFonts w:ascii="Arial" w:hAnsi="Arial" w:cs="Arial"/>
                <w:b/>
                <w:bCs/>
                <w:color w:val="FFFFFF" w:themeColor="light1"/>
                <w:kern w:val="24"/>
                <w:lang w:eastAsia="fr-FR"/>
              </w:rPr>
              <w:t>N° SIRET</w:t>
            </w:r>
          </w:p>
        </w:tc>
        <w:tc>
          <w:tcPr>
            <w:tcW w:w="1859"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6A34CBA1" w14:textId="77777777" w:rsidR="00E67E3B" w:rsidRPr="00FD3722" w:rsidRDefault="00E67E3B" w:rsidP="00EA4CE6">
            <w:pPr>
              <w:suppressAutoHyphens w:val="0"/>
              <w:rPr>
                <w:rFonts w:ascii="Arial" w:hAnsi="Arial" w:cs="Arial"/>
                <w:lang w:eastAsia="fr-FR"/>
              </w:rPr>
            </w:pPr>
            <w:r w:rsidRPr="00FD3722">
              <w:rPr>
                <w:rFonts w:ascii="Arial" w:hAnsi="Arial" w:cs="Arial"/>
                <w:b/>
                <w:bCs/>
                <w:color w:val="FFFFFF" w:themeColor="light1"/>
                <w:kern w:val="24"/>
                <w:lang w:eastAsia="fr-FR"/>
              </w:rPr>
              <w:t>Téléphone</w:t>
            </w:r>
          </w:p>
        </w:tc>
      </w:tr>
      <w:tr w:rsidR="00E67E3B" w:rsidRPr="00EA4CE6" w14:paraId="6A34CBA8" w14:textId="77777777" w:rsidTr="00582F8E">
        <w:trPr>
          <w:trHeight w:val="584"/>
        </w:trPr>
        <w:tc>
          <w:tcPr>
            <w:tcW w:w="2639"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A34CBA3" w14:textId="270721A4" w:rsidR="00E67E3B" w:rsidRPr="00FD3722" w:rsidRDefault="00281AFD" w:rsidP="00EA4CE6">
            <w:pPr>
              <w:suppressAutoHyphens w:val="0"/>
              <w:rPr>
                <w:rFonts w:ascii="Arial" w:hAnsi="Arial" w:cs="Arial"/>
                <w:lang w:eastAsia="fr-FR"/>
              </w:rPr>
            </w:pPr>
            <w:r>
              <w:rPr>
                <w:rFonts w:ascii="Arial" w:hAnsi="Arial" w:cs="Arial"/>
                <w:color w:val="000000" w:themeColor="dark1"/>
                <w:kern w:val="24"/>
                <w:lang w:eastAsia="fr-FR"/>
              </w:rPr>
              <w:t>PACA-Corse</w:t>
            </w:r>
          </w:p>
        </w:tc>
        <w:tc>
          <w:tcPr>
            <w:tcW w:w="4200"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0C1C76D" w14:textId="77777777" w:rsidR="001C7796" w:rsidRPr="001C7796" w:rsidRDefault="001C7796" w:rsidP="001C7796">
            <w:pPr>
              <w:suppressAutoHyphens w:val="0"/>
              <w:rPr>
                <w:rFonts w:ascii="Arial" w:hAnsi="Arial" w:cs="Arial"/>
                <w:color w:val="000000" w:themeColor="dark1"/>
                <w:kern w:val="24"/>
                <w:lang w:eastAsia="fr-FR"/>
              </w:rPr>
            </w:pPr>
            <w:r w:rsidRPr="001C7796">
              <w:rPr>
                <w:rFonts w:ascii="Arial" w:hAnsi="Arial" w:cs="Arial"/>
                <w:color w:val="000000" w:themeColor="dark1"/>
                <w:kern w:val="24"/>
                <w:lang w:eastAsia="fr-FR"/>
              </w:rPr>
              <w:t>149 boulevard Baille </w:t>
            </w:r>
          </w:p>
          <w:p w14:paraId="6A34CBA5" w14:textId="5C0499AA" w:rsidR="00E67E3B" w:rsidRPr="00FD3722" w:rsidRDefault="005F358D" w:rsidP="005F358D">
            <w:pPr>
              <w:suppressAutoHyphens w:val="0"/>
              <w:rPr>
                <w:rFonts w:ascii="Arial" w:hAnsi="Arial" w:cs="Arial"/>
                <w:lang w:eastAsia="fr-FR"/>
              </w:rPr>
            </w:pPr>
            <w:r>
              <w:rPr>
                <w:rFonts w:ascii="Arial" w:hAnsi="Arial" w:cs="Arial"/>
                <w:color w:val="000000" w:themeColor="dark1"/>
                <w:kern w:val="24"/>
                <w:lang w:eastAsia="fr-FR"/>
              </w:rPr>
              <w:t>13005</w:t>
            </w:r>
            <w:r w:rsidR="001C7796" w:rsidRPr="001C7796">
              <w:rPr>
                <w:rFonts w:ascii="Arial" w:hAnsi="Arial" w:cs="Arial"/>
                <w:color w:val="000000" w:themeColor="dark1"/>
                <w:kern w:val="24"/>
                <w:lang w:eastAsia="fr-FR"/>
              </w:rPr>
              <w:t xml:space="preserve"> Marseille</w:t>
            </w:r>
          </w:p>
        </w:tc>
        <w:tc>
          <w:tcPr>
            <w:tcW w:w="1794"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p w14:paraId="6A34CBA6" w14:textId="7B294D1E" w:rsidR="00E67E3B" w:rsidRPr="00FD3722" w:rsidRDefault="22CECDF1" w:rsidP="22CECDF1">
            <w:pPr>
              <w:suppressAutoHyphens w:val="0"/>
              <w:jc w:val="center"/>
              <w:rPr>
                <w:rFonts w:ascii="Arial" w:hAnsi="Arial" w:cs="Arial"/>
                <w:color w:val="000000" w:themeColor="text1"/>
                <w:lang w:eastAsia="fr-FR"/>
              </w:rPr>
            </w:pPr>
            <w:r w:rsidRPr="22CECDF1">
              <w:rPr>
                <w:rFonts w:ascii="Arial" w:eastAsia="Arial" w:hAnsi="Arial" w:cs="Arial"/>
                <w:sz w:val="22"/>
                <w:szCs w:val="22"/>
              </w:rPr>
              <w:t>42882285200136</w:t>
            </w:r>
          </w:p>
        </w:tc>
        <w:tc>
          <w:tcPr>
            <w:tcW w:w="1859"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A34CBA7"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04 91 18 95 00</w:t>
            </w:r>
          </w:p>
        </w:tc>
      </w:tr>
    </w:tbl>
    <w:p w14:paraId="6A34CC10" w14:textId="60054ED9" w:rsidR="00791F91" w:rsidRPr="00791F91" w:rsidRDefault="00791F91" w:rsidP="00791F91">
      <w:pPr>
        <w:tabs>
          <w:tab w:val="left" w:pos="426"/>
          <w:tab w:val="left" w:pos="851"/>
        </w:tabs>
        <w:suppressAutoHyphens w:val="0"/>
        <w:jc w:val="both"/>
        <w:rPr>
          <w:rFonts w:ascii="Arial" w:hAnsi="Arial" w:cs="Arial"/>
          <w:lang w:eastAsia="fr-FR" w:bidi="ml"/>
        </w:rPr>
      </w:pPr>
    </w:p>
    <w:p w14:paraId="6A34CC11" w14:textId="77777777" w:rsidR="00791F91" w:rsidRPr="00EA4CE6" w:rsidRDefault="00791F91" w:rsidP="00EA4CE6">
      <w:pPr>
        <w:tabs>
          <w:tab w:val="left" w:pos="426"/>
          <w:tab w:val="left" w:pos="851"/>
        </w:tabs>
        <w:suppressAutoHyphens w:val="0"/>
        <w:jc w:val="both"/>
        <w:rPr>
          <w:rFonts w:ascii="Arial" w:hAnsi="Arial" w:cs="Arial"/>
          <w:lang w:eastAsia="fr-FR" w:bidi="ml"/>
        </w:rPr>
      </w:pPr>
    </w:p>
    <w:p w14:paraId="6A34CC12" w14:textId="77777777" w:rsidR="009B1CD0" w:rsidRDefault="009B1CD0" w:rsidP="009B45B9">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sidR="004D4DC6" w:rsidRPr="004D4DC6">
        <w:rPr>
          <w:rFonts w:ascii="Arial" w:eastAsia="Arial" w:hAnsi="Arial" w:cs="Arial"/>
          <w:b/>
          <w:spacing w:val="-10"/>
        </w:rPr>
        <w:t>D</w:t>
      </w:r>
      <w:proofErr w:type="gramEnd"/>
      <w:r w:rsidR="004D4DC6" w:rsidRPr="004D4DC6">
        <w:rPr>
          <w:rFonts w:ascii="Arial" w:eastAsia="Arial" w:hAnsi="Arial" w:cs="Arial"/>
          <w:b/>
          <w:spacing w:val="-10"/>
        </w:rPr>
        <w:t xml:space="preserve">5 - </w:t>
      </w:r>
      <w:r w:rsidRPr="004D4DC6">
        <w:rPr>
          <w:rFonts w:ascii="Arial" w:hAnsi="Arial" w:cs="Arial"/>
          <w:b/>
        </w:rPr>
        <w:t>Désignation, adresse, numéro de téléphone du comptable assignataire</w:t>
      </w:r>
      <w:r>
        <w:rPr>
          <w:rFonts w:ascii="Arial" w:hAnsi="Arial" w:cs="Arial"/>
        </w:rPr>
        <w:t> :</w:t>
      </w:r>
    </w:p>
    <w:p w14:paraId="6A34CC16" w14:textId="2DA73EC8" w:rsidR="004055D2" w:rsidRPr="002D03BB" w:rsidRDefault="004055D2" w:rsidP="00B17AA2">
      <w:pPr>
        <w:tabs>
          <w:tab w:val="left" w:pos="426"/>
          <w:tab w:val="left" w:pos="851"/>
        </w:tabs>
        <w:suppressAutoHyphens w:val="0"/>
        <w:spacing w:after="120"/>
        <w:rPr>
          <w:rFonts w:ascii="Arial" w:hAnsi="Arial" w:cs="Arial"/>
          <w:color w:val="0000FF"/>
          <w:lang w:eastAsia="fr-FR" w:bidi="ml"/>
        </w:rPr>
      </w:pPr>
    </w:p>
    <w:p w14:paraId="6A34CC17" w14:textId="75CA720B" w:rsidR="00EA4CE6" w:rsidRPr="00B17AA2" w:rsidRDefault="00582F8E" w:rsidP="002D03BB">
      <w:pPr>
        <w:tabs>
          <w:tab w:val="left" w:pos="426"/>
          <w:tab w:val="left" w:pos="851"/>
        </w:tabs>
        <w:suppressAutoHyphens w:val="0"/>
        <w:spacing w:after="120"/>
        <w:jc w:val="center"/>
        <w:rPr>
          <w:rFonts w:ascii="Arial" w:hAnsi="Arial" w:cs="Arial"/>
          <w:lang w:eastAsia="fr-FR" w:bidi="ml"/>
        </w:rPr>
      </w:pPr>
      <w:r>
        <w:rPr>
          <w:rFonts w:ascii="Arial" w:hAnsi="Arial" w:cs="Arial"/>
          <w:lang w:eastAsia="fr-FR" w:bidi="ml"/>
        </w:rPr>
        <w:t>Madame</w:t>
      </w:r>
      <w:r w:rsidR="00B17AA2" w:rsidRPr="00AC5FD0">
        <w:rPr>
          <w:rFonts w:ascii="Arial" w:hAnsi="Arial" w:cs="Arial"/>
          <w:lang w:eastAsia="fr-FR" w:bidi="ml"/>
        </w:rPr>
        <w:t xml:space="preserve"> </w:t>
      </w:r>
      <w:r>
        <w:rPr>
          <w:rFonts w:ascii="Arial" w:hAnsi="Arial" w:cs="Arial"/>
          <w:lang w:eastAsia="fr-FR" w:bidi="ml"/>
        </w:rPr>
        <w:t>l’</w:t>
      </w:r>
      <w:r w:rsidR="005F358D">
        <w:rPr>
          <w:rFonts w:ascii="Arial" w:hAnsi="Arial" w:cs="Arial"/>
          <w:lang w:eastAsia="fr-FR" w:bidi="ml"/>
        </w:rPr>
        <w:t>a</w:t>
      </w:r>
      <w:r>
        <w:rPr>
          <w:rFonts w:ascii="Arial" w:hAnsi="Arial" w:cs="Arial"/>
          <w:lang w:eastAsia="fr-FR" w:bidi="ml"/>
        </w:rPr>
        <w:t xml:space="preserve">gent comptable secondaire </w:t>
      </w:r>
      <w:r w:rsidRPr="00634F1B">
        <w:rPr>
          <w:rFonts w:ascii="Arial" w:hAnsi="Arial" w:cs="Arial"/>
          <w:lang w:eastAsia="fr-FR" w:bidi="ml"/>
        </w:rPr>
        <w:t xml:space="preserve">de l’Établissement Français du Sang </w:t>
      </w:r>
      <w:r>
        <w:rPr>
          <w:rFonts w:ascii="Arial" w:hAnsi="Arial" w:cs="Arial"/>
          <w:lang w:eastAsia="fr-FR" w:bidi="ml"/>
        </w:rPr>
        <w:t>PACA-Corse</w:t>
      </w:r>
    </w:p>
    <w:p w14:paraId="6A34CC1D" w14:textId="77777777" w:rsidR="00EA4CE6" w:rsidRPr="00EA4CE6" w:rsidRDefault="00EA4CE6" w:rsidP="00EA4CE6">
      <w:pPr>
        <w:tabs>
          <w:tab w:val="left" w:pos="426"/>
          <w:tab w:val="left" w:pos="851"/>
        </w:tabs>
        <w:suppressAutoHyphens w:val="0"/>
        <w:jc w:val="both"/>
        <w:rPr>
          <w:rFonts w:ascii="Arial" w:hAnsi="Arial" w:cs="Arial"/>
          <w:lang w:eastAsia="fr-FR" w:bidi="ml"/>
        </w:rPr>
      </w:pPr>
    </w:p>
    <w:p w14:paraId="6A34CC1E" w14:textId="77777777" w:rsidR="001C40C0" w:rsidRDefault="001C40C0" w:rsidP="009B45B9">
      <w:pPr>
        <w:pStyle w:val="fcase2metab"/>
        <w:rPr>
          <w:rFonts w:ascii="Arial" w:hAnsi="Arial" w:cs="Arial"/>
        </w:rPr>
      </w:pPr>
    </w:p>
    <w:p w14:paraId="6A34CC1F" w14:textId="1F5D2AD1" w:rsidR="00C07B12" w:rsidRDefault="00C07B12" w:rsidP="00C07B12">
      <w:pPr>
        <w:tabs>
          <w:tab w:val="left" w:pos="720"/>
          <w:tab w:val="left" w:pos="851"/>
        </w:tabs>
        <w:jc w:val="both"/>
        <w:rPr>
          <w:rFonts w:ascii="Arial" w:hAnsi="Arial" w:cs="Arial"/>
          <w:color w:val="0000FF"/>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sidRPr="004D4DC6">
        <w:rPr>
          <w:rFonts w:ascii="Arial" w:eastAsia="Arial" w:hAnsi="Arial" w:cs="Arial"/>
          <w:b/>
          <w:spacing w:val="-10"/>
        </w:rPr>
        <w:t>D</w:t>
      </w:r>
      <w:proofErr w:type="gramEnd"/>
      <w:r>
        <w:rPr>
          <w:rFonts w:ascii="Arial" w:eastAsia="Arial" w:hAnsi="Arial" w:cs="Arial"/>
          <w:b/>
          <w:spacing w:val="-10"/>
        </w:rPr>
        <w:t>6</w:t>
      </w:r>
      <w:r w:rsidRPr="004D4DC6">
        <w:rPr>
          <w:rFonts w:ascii="Arial" w:eastAsia="Arial" w:hAnsi="Arial" w:cs="Arial"/>
          <w:b/>
          <w:spacing w:val="-10"/>
        </w:rPr>
        <w:t xml:space="preserve"> </w:t>
      </w:r>
      <w:r>
        <w:rPr>
          <w:rFonts w:ascii="Arial" w:eastAsia="Arial" w:hAnsi="Arial" w:cs="Arial"/>
          <w:b/>
          <w:spacing w:val="-10"/>
        </w:rPr>
        <w:t>–</w:t>
      </w:r>
      <w:r w:rsidRPr="004D4DC6">
        <w:rPr>
          <w:rFonts w:ascii="Arial" w:eastAsia="Arial" w:hAnsi="Arial" w:cs="Arial"/>
          <w:b/>
          <w:spacing w:val="-10"/>
        </w:rPr>
        <w:t xml:space="preserve"> </w:t>
      </w:r>
      <w:r>
        <w:rPr>
          <w:rFonts w:ascii="Arial" w:hAnsi="Arial" w:cs="Arial"/>
          <w:b/>
        </w:rPr>
        <w:t>Imputation budgétaire</w:t>
      </w:r>
      <w:r>
        <w:rPr>
          <w:rFonts w:ascii="Arial" w:hAnsi="Arial" w:cs="Arial"/>
        </w:rPr>
        <w:t xml:space="preserve"> : Budget propre </w:t>
      </w:r>
      <w:r w:rsidRPr="007A2989">
        <w:rPr>
          <w:rFonts w:ascii="Arial" w:hAnsi="Arial" w:cs="Arial"/>
        </w:rPr>
        <w:t>de l’EFS</w:t>
      </w:r>
      <w:r w:rsidR="00B17AA2">
        <w:rPr>
          <w:rFonts w:ascii="Arial" w:hAnsi="Arial" w:cs="Arial"/>
          <w:color w:val="0000FF"/>
        </w:rPr>
        <w:t>.</w:t>
      </w:r>
    </w:p>
    <w:p w14:paraId="54404A66" w14:textId="77777777" w:rsidR="00EB5D78" w:rsidRDefault="00EB5D78" w:rsidP="00C07B12">
      <w:pPr>
        <w:tabs>
          <w:tab w:val="left" w:pos="720"/>
          <w:tab w:val="left" w:pos="851"/>
        </w:tabs>
        <w:jc w:val="both"/>
        <w:rPr>
          <w:rFonts w:ascii="Arial" w:hAnsi="Arial" w:cs="Arial"/>
          <w:i/>
          <w:iCs/>
          <w:sz w:val="18"/>
          <w:szCs w:val="18"/>
        </w:rPr>
      </w:pPr>
    </w:p>
    <w:p w14:paraId="6A34CC20" w14:textId="77777777" w:rsidR="0079785C" w:rsidRDefault="0079785C" w:rsidP="00EA4CE6">
      <w:pPr>
        <w:pStyle w:val="fcase2metab"/>
        <w:ind w:left="0" w:firstLine="0"/>
        <w:rPr>
          <w:rFonts w:ascii="Arial" w:hAnsi="Arial" w:cs="Arial"/>
        </w:rPr>
      </w:pPr>
    </w:p>
    <w:p w14:paraId="2E2D8B8A" w14:textId="77777777" w:rsidR="001D63A1" w:rsidRDefault="001D63A1" w:rsidP="00791F91">
      <w:pPr>
        <w:suppressAutoHyphens w:val="0"/>
        <w:rPr>
          <w:rFonts w:ascii="Arial" w:hAnsi="Arial" w:cs="Arial"/>
        </w:rPr>
      </w:pPr>
    </w:p>
    <w:tbl>
      <w:tblPr>
        <w:tblpPr w:leftFromText="141" w:rightFromText="141" w:vertAnchor="text" w:horzAnchor="margin" w:tblpY="-50"/>
        <w:tblW w:w="10277" w:type="dxa"/>
        <w:tblLayout w:type="fixed"/>
        <w:tblCellMar>
          <w:left w:w="71" w:type="dxa"/>
          <w:right w:w="71" w:type="dxa"/>
        </w:tblCellMar>
        <w:tblLook w:val="0000" w:firstRow="0" w:lastRow="0" w:firstColumn="0" w:lastColumn="0" w:noHBand="0" w:noVBand="0"/>
      </w:tblPr>
      <w:tblGrid>
        <w:gridCol w:w="10277"/>
      </w:tblGrid>
      <w:tr w:rsidR="00D432BC" w14:paraId="073E4B33" w14:textId="77777777" w:rsidTr="00D432BC">
        <w:tc>
          <w:tcPr>
            <w:tcW w:w="10277" w:type="dxa"/>
            <w:shd w:val="clear" w:color="auto" w:fill="66CCFF"/>
          </w:tcPr>
          <w:p w14:paraId="42C12892" w14:textId="77777777" w:rsidR="00D432BC" w:rsidRDefault="00D432BC" w:rsidP="00D432BC">
            <w:pPr>
              <w:pStyle w:val="Titre4"/>
              <w:tabs>
                <w:tab w:val="left" w:pos="851"/>
              </w:tabs>
            </w:pPr>
            <w:r>
              <w:rPr>
                <w:sz w:val="22"/>
                <w:szCs w:val="22"/>
              </w:rPr>
              <w:t>E-Décision</w:t>
            </w:r>
            <w:r>
              <w:rPr>
                <w:sz w:val="22"/>
                <w:szCs w:val="22"/>
                <w:lang w:bidi="ml"/>
              </w:rPr>
              <w:t xml:space="preserve"> du (des) pouvoir(s) adjudicateur(s).</w:t>
            </w:r>
          </w:p>
        </w:tc>
      </w:tr>
    </w:tbl>
    <w:p w14:paraId="244F0314" w14:textId="77777777" w:rsidR="001D63A1" w:rsidRDefault="001D63A1" w:rsidP="00791F91">
      <w:pPr>
        <w:suppressAutoHyphens w:val="0"/>
        <w:rPr>
          <w:rFonts w:ascii="Arial" w:hAnsi="Arial" w:cs="Arial"/>
        </w:rPr>
      </w:pPr>
    </w:p>
    <w:p w14:paraId="6A34CC24" w14:textId="70314B95" w:rsidR="00791F91" w:rsidRPr="00791F91" w:rsidRDefault="00791F91" w:rsidP="00791F91">
      <w:pPr>
        <w:suppressAutoHyphens w:val="0"/>
        <w:rPr>
          <w:rFonts w:ascii="Arial" w:hAnsi="Arial" w:cs="Arial"/>
          <w:b/>
          <w:bCs/>
          <w:sz w:val="22"/>
          <w:szCs w:val="22"/>
          <w:lang w:eastAsia="fr-FR" w:bidi="ml"/>
        </w:rPr>
      </w:pPr>
      <w:r w:rsidRPr="00791F91">
        <w:rPr>
          <w:rFonts w:ascii="Arial" w:hAnsi="Arial" w:cs="Arial"/>
          <w:b/>
          <w:bCs/>
          <w:sz w:val="22"/>
          <w:szCs w:val="22"/>
          <w:lang w:eastAsia="fr-FR" w:bidi="ml"/>
        </w:rPr>
        <w:t xml:space="preserve">La présente offre est acceptée </w:t>
      </w:r>
    </w:p>
    <w:p w14:paraId="6A34CC25" w14:textId="77777777" w:rsidR="00791F91" w:rsidRPr="00791F91" w:rsidRDefault="00791F91" w:rsidP="00791F91">
      <w:pPr>
        <w:suppressAutoHyphens w:val="0"/>
        <w:rPr>
          <w:rFonts w:ascii="Arial" w:hAnsi="Arial" w:cs="Arial"/>
          <w:b/>
          <w:bCs/>
          <w:sz w:val="22"/>
          <w:szCs w:val="22"/>
          <w:lang w:eastAsia="fr-FR" w:bidi="ml"/>
        </w:rPr>
      </w:pPr>
    </w:p>
    <w:p w14:paraId="020C5EAE" w14:textId="77777777" w:rsidR="005F358D" w:rsidRPr="00791F91" w:rsidRDefault="005F358D" w:rsidP="005F358D">
      <w:pPr>
        <w:suppressAutoHyphens w:val="0"/>
        <w:spacing w:after="120"/>
        <w:ind w:left="567"/>
        <w:jc w:val="both"/>
        <w:rPr>
          <w:rFonts w:ascii="Arial" w:hAnsi="Arial" w:cs="Arial"/>
          <w:lang w:eastAsia="fr-FR" w:bidi="ml"/>
        </w:rPr>
      </w:pPr>
      <w:r w:rsidRPr="00791F91">
        <w:rPr>
          <w:rFonts w:ascii="Arial" w:hAnsi="Arial" w:cs="Arial"/>
          <w:lang w:eastAsia="fr-FR" w:bidi="ml"/>
        </w:rPr>
        <w:fldChar w:fldCharType="begin">
          <w:ffData>
            <w:name w:val="CaseACocher113"/>
            <w:enabled/>
            <w:calcOnExit w:val="0"/>
            <w:checkBox>
              <w:sizeAuto/>
              <w:default w:val="0"/>
            </w:checkBox>
          </w:ffData>
        </w:fldChar>
      </w:r>
      <w:r w:rsidRPr="00791F91">
        <w:rPr>
          <w:rFonts w:ascii="Arial" w:hAnsi="Arial" w:cs="Arial"/>
          <w:lang w:eastAsia="fr-FR" w:bidi="ml"/>
        </w:rPr>
        <w:instrText xml:space="preserve"> FORMCHECKBOX </w:instrText>
      </w:r>
      <w:r w:rsidR="00375763">
        <w:rPr>
          <w:rFonts w:ascii="Arial" w:hAnsi="Arial" w:cs="Arial"/>
          <w:lang w:eastAsia="fr-FR" w:bidi="ml"/>
        </w:rPr>
      </w:r>
      <w:r w:rsidR="00375763">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ab/>
      </w:r>
      <w:proofErr w:type="gramStart"/>
      <w:r w:rsidRPr="00791F91">
        <w:rPr>
          <w:rFonts w:ascii="Arial" w:hAnsi="Arial" w:cs="Arial"/>
          <w:lang w:eastAsia="fr-FR" w:bidi="ml"/>
        </w:rPr>
        <w:t>en</w:t>
      </w:r>
      <w:proofErr w:type="gramEnd"/>
      <w:r w:rsidRPr="00791F91">
        <w:rPr>
          <w:rFonts w:ascii="Arial" w:hAnsi="Arial" w:cs="Arial"/>
          <w:lang w:eastAsia="fr-FR" w:bidi="ml"/>
        </w:rPr>
        <w:t xml:space="preserve"> ce qui concerne la totalité du marché </w:t>
      </w:r>
      <w:r>
        <w:rPr>
          <w:rFonts w:ascii="Arial" w:hAnsi="Arial" w:cs="Arial"/>
          <w:lang w:eastAsia="fr-FR" w:bidi="ml"/>
        </w:rPr>
        <w:t>public</w:t>
      </w:r>
      <w:r w:rsidRPr="00791F91">
        <w:rPr>
          <w:rFonts w:ascii="Arial" w:hAnsi="Arial" w:cs="Arial"/>
          <w:lang w:eastAsia="fr-FR" w:bidi="ml"/>
        </w:rPr>
        <w:t xml:space="preserve"> ou, en cas de marché alloti, la totalité des lots</w:t>
      </w:r>
    </w:p>
    <w:p w14:paraId="2F98E738" w14:textId="77777777" w:rsidR="005F358D" w:rsidRPr="00791F91" w:rsidRDefault="005F358D" w:rsidP="005F358D">
      <w:pPr>
        <w:suppressAutoHyphens w:val="0"/>
        <w:ind w:left="567"/>
        <w:jc w:val="both"/>
        <w:rPr>
          <w:rFonts w:ascii="Arial" w:hAnsi="Arial" w:cs="Arial"/>
          <w:lang w:eastAsia="fr-FR" w:bidi="ml"/>
        </w:rPr>
      </w:pPr>
      <w:r w:rsidRPr="00791F91">
        <w:rPr>
          <w:rFonts w:ascii="Arial" w:hAnsi="Arial" w:cs="Arial"/>
          <w:lang w:eastAsia="fr-FR" w:bidi="ml"/>
        </w:rPr>
        <w:fldChar w:fldCharType="begin">
          <w:ffData>
            <w:name w:val="CaseACocher113"/>
            <w:enabled/>
            <w:calcOnExit w:val="0"/>
            <w:checkBox>
              <w:sizeAuto/>
              <w:default w:val="0"/>
            </w:checkBox>
          </w:ffData>
        </w:fldChar>
      </w:r>
      <w:r w:rsidRPr="00791F91">
        <w:rPr>
          <w:rFonts w:ascii="Arial" w:hAnsi="Arial" w:cs="Arial"/>
          <w:lang w:eastAsia="fr-FR" w:bidi="ml"/>
        </w:rPr>
        <w:instrText xml:space="preserve"> FORMCHECKBOX </w:instrText>
      </w:r>
      <w:r w:rsidR="00375763">
        <w:rPr>
          <w:rFonts w:ascii="Arial" w:hAnsi="Arial" w:cs="Arial"/>
          <w:lang w:eastAsia="fr-FR" w:bidi="ml"/>
        </w:rPr>
      </w:r>
      <w:r w:rsidR="00375763">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ab/>
      </w:r>
      <w:proofErr w:type="gramStart"/>
      <w:r w:rsidRPr="00791F91">
        <w:rPr>
          <w:rFonts w:ascii="Arial" w:hAnsi="Arial" w:cs="Arial"/>
          <w:lang w:eastAsia="fr-FR" w:bidi="ml"/>
        </w:rPr>
        <w:t>en</w:t>
      </w:r>
      <w:proofErr w:type="gramEnd"/>
      <w:r w:rsidRPr="00791F91">
        <w:rPr>
          <w:rFonts w:ascii="Arial" w:hAnsi="Arial" w:cs="Arial"/>
          <w:lang w:eastAsia="fr-FR" w:bidi="ml"/>
        </w:rPr>
        <w:t xml:space="preserve"> ce qui concerne les lots ci-après seulement : ……………………………………………..</w:t>
      </w:r>
    </w:p>
    <w:p w14:paraId="17EB170E" w14:textId="77777777" w:rsidR="005F358D" w:rsidRPr="00791F91" w:rsidRDefault="005F358D" w:rsidP="005F358D">
      <w:pPr>
        <w:suppressAutoHyphens w:val="0"/>
        <w:spacing w:after="60"/>
        <w:ind w:left="567"/>
        <w:jc w:val="both"/>
        <w:rPr>
          <w:rFonts w:ascii="Arial" w:hAnsi="Arial" w:cs="Arial"/>
          <w:i/>
          <w:iCs/>
          <w:sz w:val="16"/>
          <w:szCs w:val="16"/>
          <w:lang w:eastAsia="fr-FR" w:bidi="ml"/>
        </w:rPr>
      </w:pPr>
      <w:r w:rsidRPr="00791F91">
        <w:rPr>
          <w:rFonts w:ascii="Arial" w:hAnsi="Arial" w:cs="Arial"/>
          <w:i/>
          <w:iCs/>
          <w:sz w:val="16"/>
          <w:szCs w:val="16"/>
          <w:lang w:eastAsia="fr-FR" w:bidi="ml"/>
        </w:rPr>
        <w:tab/>
        <w:t>(Indiquer les lots pour lesquels le candidat est retenu)</w:t>
      </w:r>
    </w:p>
    <w:p w14:paraId="0685E448" w14:textId="77777777" w:rsidR="00293BCF" w:rsidRPr="00791F91" w:rsidRDefault="00293BCF" w:rsidP="00791F91">
      <w:pPr>
        <w:tabs>
          <w:tab w:val="left" w:pos="3600"/>
        </w:tabs>
        <w:suppressAutoHyphens w:val="0"/>
        <w:spacing w:before="120" w:after="120" w:line="360" w:lineRule="auto"/>
        <w:ind w:left="567"/>
        <w:jc w:val="both"/>
        <w:rPr>
          <w:rFonts w:ascii="Arial" w:hAnsi="Arial" w:cs="Kartika"/>
          <w:lang w:eastAsia="fr-FR" w:bidi="ml"/>
        </w:rPr>
      </w:pPr>
    </w:p>
    <w:p w14:paraId="6A34CC2A" w14:textId="77777777" w:rsidR="00791F91" w:rsidRPr="00791F91" w:rsidRDefault="00791F91" w:rsidP="00791F91">
      <w:pPr>
        <w:suppressAutoHyphens w:val="0"/>
        <w:rPr>
          <w:rFonts w:ascii="Arial" w:hAnsi="Arial" w:cs="Arial"/>
          <w:lang w:eastAsia="fr-FR" w:bidi="ml"/>
        </w:rPr>
      </w:pPr>
      <w:r w:rsidRPr="00791F91">
        <w:rPr>
          <w:rFonts w:ascii="Arial" w:hAnsi="Arial" w:cs="Arial"/>
          <w:lang w:eastAsia="fr-FR" w:bidi="ml"/>
        </w:rPr>
        <w:t>Elle est complétée par les annexes suivantes :</w:t>
      </w:r>
    </w:p>
    <w:p w14:paraId="6A34CC2C" w14:textId="77777777" w:rsidR="00791F91" w:rsidRPr="00791F91" w:rsidRDefault="00791F91" w:rsidP="00791F91">
      <w:pPr>
        <w:suppressAutoHyphens w:val="0"/>
        <w:rPr>
          <w:rFonts w:ascii="Arial" w:hAnsi="Arial" w:cs="Arial"/>
          <w:i/>
          <w:iCs/>
          <w:sz w:val="18"/>
          <w:szCs w:val="18"/>
          <w:lang w:eastAsia="fr-FR" w:bidi="ml"/>
        </w:rPr>
      </w:pPr>
    </w:p>
    <w:p w14:paraId="13AD3500" w14:textId="39D17B33" w:rsidR="00B17AA2" w:rsidRPr="002D03BB" w:rsidRDefault="00B17AA2" w:rsidP="00B17AA2">
      <w:pPr>
        <w:suppressAutoHyphens w:val="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375763">
        <w:rPr>
          <w:rFonts w:ascii="Arial" w:hAnsi="Arial" w:cs="Arial"/>
          <w:lang w:eastAsia="fr-FR" w:bidi="ml"/>
        </w:rPr>
      </w:r>
      <w:r w:rsidR="00375763">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Annex</w:t>
      </w:r>
      <w:r>
        <w:rPr>
          <w:rFonts w:ascii="Arial" w:hAnsi="Arial" w:cs="Arial"/>
          <w:lang w:eastAsia="fr-FR" w:bidi="ml"/>
        </w:rPr>
        <w:t xml:space="preserve">e </w:t>
      </w:r>
      <w:r w:rsidR="005F358D">
        <w:rPr>
          <w:rFonts w:ascii="Arial" w:hAnsi="Arial" w:cs="Arial"/>
          <w:lang w:eastAsia="fr-FR" w:bidi="ml"/>
        </w:rPr>
        <w:t>n° 1</w:t>
      </w:r>
      <w:r>
        <w:rPr>
          <w:rFonts w:ascii="Arial" w:hAnsi="Arial" w:cs="Arial"/>
          <w:lang w:eastAsia="fr-FR" w:bidi="ml"/>
        </w:rPr>
        <w:t xml:space="preserve"> à l’acte d’engagement </w:t>
      </w:r>
      <w:r w:rsidR="005F358D">
        <w:rPr>
          <w:rFonts w:ascii="Arial" w:hAnsi="Arial" w:cs="Arial"/>
          <w:lang w:eastAsia="fr-FR" w:bidi="ml"/>
        </w:rPr>
        <w:t>valant BPU</w:t>
      </w:r>
    </w:p>
    <w:p w14:paraId="274466BD" w14:textId="77777777" w:rsidR="00B17AA2" w:rsidRDefault="00B17AA2" w:rsidP="00791F91">
      <w:pPr>
        <w:suppressAutoHyphens w:val="0"/>
        <w:ind w:left="284"/>
        <w:jc w:val="both"/>
        <w:rPr>
          <w:rFonts w:ascii="Arial" w:hAnsi="Arial" w:cs="Arial"/>
          <w:lang w:eastAsia="fr-FR" w:bidi="ml"/>
        </w:rPr>
      </w:pPr>
    </w:p>
    <w:p w14:paraId="6A34CC2D" w14:textId="05A1B25E" w:rsidR="00791F91" w:rsidRPr="002D03BB" w:rsidRDefault="00791F91" w:rsidP="00791F91">
      <w:pPr>
        <w:suppressAutoHyphens w:val="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375763">
        <w:rPr>
          <w:rFonts w:ascii="Arial" w:hAnsi="Arial" w:cs="Arial"/>
          <w:lang w:eastAsia="fr-FR" w:bidi="ml"/>
        </w:rPr>
      </w:r>
      <w:r w:rsidR="00375763">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Annexe n° … Lettre de candidature et habilitation du mandataire par ses co-</w:t>
      </w:r>
      <w:r w:rsidRPr="002D03BB">
        <w:rPr>
          <w:rFonts w:ascii="Arial" w:hAnsi="Arial" w:cs="Arial"/>
          <w:lang w:eastAsia="fr-FR" w:bidi="ml"/>
        </w:rPr>
        <w:t>traitants (ou DC1)</w:t>
      </w:r>
    </w:p>
    <w:p w14:paraId="1E3267D6" w14:textId="77777777" w:rsidR="002D03BB" w:rsidRDefault="00791F91" w:rsidP="00791F91">
      <w:pPr>
        <w:suppressAutoHyphens w:val="0"/>
        <w:spacing w:before="240"/>
        <w:ind w:left="284"/>
        <w:jc w:val="both"/>
        <w:rPr>
          <w:rFonts w:ascii="Arial" w:hAnsi="Arial" w:cs="Arial"/>
          <w:lang w:eastAsia="fr-FR" w:bidi="ml"/>
        </w:rPr>
      </w:pPr>
      <w:r w:rsidRPr="002D03BB">
        <w:rPr>
          <w:rFonts w:ascii="Arial" w:hAnsi="Arial" w:cs="Arial"/>
          <w:lang w:eastAsia="fr-FR" w:bidi="ml"/>
        </w:rPr>
        <w:fldChar w:fldCharType="begin">
          <w:ffData>
            <w:name w:val="CaseACocher111"/>
            <w:enabled/>
            <w:calcOnExit w:val="0"/>
            <w:checkBox>
              <w:sizeAuto/>
              <w:default w:val="0"/>
            </w:checkBox>
          </w:ffData>
        </w:fldChar>
      </w:r>
      <w:r w:rsidRPr="002D03BB">
        <w:rPr>
          <w:rFonts w:ascii="Arial" w:hAnsi="Arial" w:cs="Arial"/>
          <w:lang w:eastAsia="fr-FR" w:bidi="ml"/>
        </w:rPr>
        <w:instrText xml:space="preserve"> FORMCHECKBOX </w:instrText>
      </w:r>
      <w:r w:rsidR="00375763">
        <w:rPr>
          <w:rFonts w:ascii="Arial" w:hAnsi="Arial" w:cs="Arial"/>
          <w:lang w:eastAsia="fr-FR" w:bidi="ml"/>
        </w:rPr>
      </w:r>
      <w:r w:rsidR="00375763">
        <w:rPr>
          <w:rFonts w:ascii="Arial" w:hAnsi="Arial" w:cs="Arial"/>
          <w:lang w:eastAsia="fr-FR" w:bidi="ml"/>
        </w:rPr>
        <w:fldChar w:fldCharType="separate"/>
      </w:r>
      <w:r w:rsidRPr="002D03BB">
        <w:rPr>
          <w:rFonts w:ascii="Arial" w:hAnsi="Arial" w:cs="Arial"/>
          <w:lang w:eastAsia="fr-FR" w:bidi="ml"/>
        </w:rPr>
        <w:fldChar w:fldCharType="end"/>
      </w:r>
      <w:r w:rsidRPr="002D03BB">
        <w:rPr>
          <w:rFonts w:ascii="Arial" w:hAnsi="Arial" w:cs="Arial"/>
          <w:lang w:eastAsia="fr-FR" w:bidi="ml"/>
        </w:rPr>
        <w:t xml:space="preserve"> Annexe n°… relative aux demandes de précisions ou de compléments sur la teneur des offres (ou OUV6-</w:t>
      </w:r>
    </w:p>
    <w:p w14:paraId="6A34CC2F" w14:textId="0EC63624" w:rsidR="00791F91" w:rsidRPr="002D03BB" w:rsidRDefault="00791F91" w:rsidP="002D03BB">
      <w:pPr>
        <w:suppressAutoHyphens w:val="0"/>
        <w:spacing w:before="240"/>
        <w:ind w:left="284" w:firstLine="283"/>
        <w:jc w:val="both"/>
        <w:rPr>
          <w:rFonts w:ascii="Arial" w:hAnsi="Arial" w:cs="Arial"/>
          <w:lang w:eastAsia="fr-FR" w:bidi="ml"/>
        </w:rPr>
      </w:pPr>
      <w:r w:rsidRPr="002D03BB">
        <w:rPr>
          <w:rFonts w:ascii="Arial" w:hAnsi="Arial" w:cs="Arial"/>
          <w:lang w:eastAsia="fr-FR" w:bidi="ml"/>
        </w:rPr>
        <w:t>OUV7) ;</w:t>
      </w:r>
    </w:p>
    <w:p w14:paraId="6A34CC30" w14:textId="77777777" w:rsidR="00791F91" w:rsidRPr="00791F91" w:rsidRDefault="00791F91" w:rsidP="00791F91">
      <w:pPr>
        <w:suppressAutoHyphens w:val="0"/>
        <w:spacing w:before="240"/>
        <w:ind w:left="284"/>
        <w:jc w:val="both"/>
        <w:rPr>
          <w:rFonts w:ascii="Arial" w:hAnsi="Arial" w:cs="Arial"/>
          <w:lang w:eastAsia="fr-FR" w:bidi="ml"/>
        </w:rPr>
      </w:pPr>
      <w:r w:rsidRPr="002D03BB">
        <w:rPr>
          <w:rFonts w:ascii="Arial" w:hAnsi="Arial" w:cs="Arial"/>
          <w:lang w:eastAsia="fr-FR" w:bidi="ml"/>
        </w:rPr>
        <w:fldChar w:fldCharType="begin">
          <w:ffData>
            <w:name w:val="CaseACocher111"/>
            <w:enabled/>
            <w:calcOnExit w:val="0"/>
            <w:checkBox>
              <w:sizeAuto/>
              <w:default w:val="0"/>
            </w:checkBox>
          </w:ffData>
        </w:fldChar>
      </w:r>
      <w:r w:rsidRPr="002D03BB">
        <w:rPr>
          <w:rFonts w:ascii="Arial" w:hAnsi="Arial" w:cs="Arial"/>
          <w:lang w:eastAsia="fr-FR" w:bidi="ml"/>
        </w:rPr>
        <w:instrText xml:space="preserve"> FORMCHECKBOX </w:instrText>
      </w:r>
      <w:r w:rsidR="00375763">
        <w:rPr>
          <w:rFonts w:ascii="Arial" w:hAnsi="Arial" w:cs="Arial"/>
          <w:lang w:eastAsia="fr-FR" w:bidi="ml"/>
        </w:rPr>
      </w:r>
      <w:r w:rsidR="00375763">
        <w:rPr>
          <w:rFonts w:ascii="Arial" w:hAnsi="Arial" w:cs="Arial"/>
          <w:lang w:eastAsia="fr-FR" w:bidi="ml"/>
        </w:rPr>
        <w:fldChar w:fldCharType="separate"/>
      </w:r>
      <w:r w:rsidRPr="002D03BB">
        <w:rPr>
          <w:rFonts w:ascii="Arial" w:hAnsi="Arial" w:cs="Arial"/>
          <w:lang w:eastAsia="fr-FR" w:bidi="ml"/>
        </w:rPr>
        <w:fldChar w:fldCharType="end"/>
      </w:r>
      <w:r w:rsidRPr="002D03BB">
        <w:rPr>
          <w:rFonts w:ascii="Arial" w:hAnsi="Arial" w:cs="Arial"/>
          <w:lang w:eastAsia="fr-FR" w:bidi="ml"/>
        </w:rPr>
        <w:t xml:space="preserve"> Annexe n°… relative à la mise au point du marché (ou OUV11) ;</w:t>
      </w:r>
    </w:p>
    <w:p w14:paraId="6A34CC31" w14:textId="34702DF8" w:rsidR="00791F91" w:rsidRDefault="00791F91" w:rsidP="00791F91">
      <w:pPr>
        <w:suppressAutoHyphens w:val="0"/>
        <w:spacing w:before="24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375763">
        <w:rPr>
          <w:rFonts w:ascii="Arial" w:hAnsi="Arial" w:cs="Arial"/>
          <w:lang w:eastAsia="fr-FR" w:bidi="ml"/>
        </w:rPr>
      </w:r>
      <w:r w:rsidR="00375763">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Autres annexes </w:t>
      </w:r>
      <w:r w:rsidRPr="00791F91">
        <w:rPr>
          <w:rFonts w:ascii="Arial" w:hAnsi="Arial" w:cs="Arial"/>
          <w:i/>
          <w:iCs/>
          <w:sz w:val="18"/>
          <w:szCs w:val="18"/>
          <w:lang w:eastAsia="fr-FR" w:bidi="ml"/>
        </w:rPr>
        <w:t>(</w:t>
      </w:r>
      <w:r w:rsidR="00692FEC" w:rsidRPr="00791F91">
        <w:rPr>
          <w:rFonts w:ascii="Arial" w:hAnsi="Arial" w:cs="Arial"/>
          <w:i/>
          <w:iCs/>
          <w:sz w:val="18"/>
          <w:szCs w:val="18"/>
          <w:lang w:eastAsia="fr-FR" w:bidi="ml"/>
        </w:rPr>
        <w:t>À</w:t>
      </w:r>
      <w:r w:rsidRPr="00791F91">
        <w:rPr>
          <w:rFonts w:ascii="Arial" w:hAnsi="Arial" w:cs="Arial"/>
          <w:i/>
          <w:iCs/>
          <w:sz w:val="18"/>
          <w:szCs w:val="18"/>
          <w:lang w:eastAsia="fr-FR" w:bidi="ml"/>
        </w:rPr>
        <w:t xml:space="preserve"> préciser)</w:t>
      </w:r>
      <w:r w:rsidRPr="00791F91">
        <w:rPr>
          <w:rFonts w:ascii="Arial" w:hAnsi="Arial" w:cs="Arial"/>
          <w:lang w:eastAsia="fr-FR" w:bidi="ml"/>
        </w:rPr>
        <w:t> ;</w:t>
      </w:r>
    </w:p>
    <w:p w14:paraId="4EA03FC9" w14:textId="74BBE0CD" w:rsidR="005F358D" w:rsidRDefault="005F358D" w:rsidP="00791F91">
      <w:pPr>
        <w:suppressAutoHyphens w:val="0"/>
        <w:spacing w:before="240"/>
        <w:ind w:left="284"/>
        <w:jc w:val="both"/>
        <w:rPr>
          <w:rFonts w:ascii="Arial" w:hAnsi="Arial" w:cs="Arial"/>
          <w:lang w:eastAsia="fr-FR" w:bidi="ml"/>
        </w:rPr>
      </w:pPr>
    </w:p>
    <w:p w14:paraId="66AC100E" w14:textId="71F0E564" w:rsidR="005F358D" w:rsidRDefault="005F358D" w:rsidP="00791F91">
      <w:pPr>
        <w:suppressAutoHyphens w:val="0"/>
        <w:spacing w:before="240"/>
        <w:ind w:left="284"/>
        <w:jc w:val="both"/>
        <w:rPr>
          <w:rFonts w:ascii="Arial" w:hAnsi="Arial" w:cs="Arial"/>
          <w:lang w:eastAsia="fr-FR" w:bidi="ml"/>
        </w:rPr>
      </w:pPr>
    </w:p>
    <w:p w14:paraId="419D1448" w14:textId="4262972E" w:rsidR="005F358D" w:rsidRDefault="005F358D" w:rsidP="00791F91">
      <w:pPr>
        <w:suppressAutoHyphens w:val="0"/>
        <w:spacing w:before="240"/>
        <w:ind w:left="284"/>
        <w:jc w:val="both"/>
        <w:rPr>
          <w:rFonts w:ascii="Arial" w:hAnsi="Arial" w:cs="Arial"/>
          <w:lang w:eastAsia="fr-FR" w:bidi="ml"/>
        </w:rPr>
      </w:pPr>
    </w:p>
    <w:p w14:paraId="5B4E8C5C" w14:textId="6F6B9EA7" w:rsidR="005F358D" w:rsidRDefault="005F358D" w:rsidP="00791F91">
      <w:pPr>
        <w:suppressAutoHyphens w:val="0"/>
        <w:spacing w:before="240"/>
        <w:ind w:left="284"/>
        <w:jc w:val="both"/>
        <w:rPr>
          <w:rFonts w:ascii="Arial" w:hAnsi="Arial" w:cs="Arial"/>
          <w:lang w:eastAsia="fr-FR" w:bidi="ml"/>
        </w:rPr>
      </w:pPr>
    </w:p>
    <w:p w14:paraId="0EB268D4" w14:textId="6D6C3FBD" w:rsidR="005F358D" w:rsidRDefault="005F358D" w:rsidP="00791F91">
      <w:pPr>
        <w:suppressAutoHyphens w:val="0"/>
        <w:spacing w:before="240"/>
        <w:ind w:left="284"/>
        <w:jc w:val="both"/>
        <w:rPr>
          <w:rFonts w:ascii="Arial" w:hAnsi="Arial" w:cs="Arial"/>
          <w:lang w:eastAsia="fr-FR" w:bidi="ml"/>
        </w:rPr>
      </w:pPr>
    </w:p>
    <w:p w14:paraId="7A8BCC1B" w14:textId="77777777" w:rsidR="005F358D" w:rsidRPr="00791F91" w:rsidRDefault="005F358D" w:rsidP="00791F91">
      <w:pPr>
        <w:suppressAutoHyphens w:val="0"/>
        <w:spacing w:before="240"/>
        <w:ind w:left="284"/>
        <w:jc w:val="both"/>
        <w:rPr>
          <w:rFonts w:ascii="Arial" w:hAnsi="Arial" w:cs="Arial"/>
          <w:lang w:eastAsia="fr-FR" w:bidi="ml"/>
        </w:rPr>
      </w:pPr>
    </w:p>
    <w:p w14:paraId="6A34CC32" w14:textId="56009EB4" w:rsidR="00791F91" w:rsidRDefault="00791F91" w:rsidP="00791F91">
      <w:pPr>
        <w:suppressAutoHyphens w:val="0"/>
        <w:jc w:val="both"/>
        <w:rPr>
          <w:rFonts w:ascii="Arial" w:hAnsi="Arial" w:cs="Arial"/>
          <w:lang w:eastAsia="fr-FR" w:bidi="ml"/>
        </w:rPr>
      </w:pPr>
    </w:p>
    <w:p w14:paraId="70D54FC8" w14:textId="77777777" w:rsidR="005F358D" w:rsidRPr="00791F91" w:rsidRDefault="005F358D" w:rsidP="00791F91">
      <w:pPr>
        <w:suppressAutoHyphens w:val="0"/>
        <w:jc w:val="both"/>
        <w:rPr>
          <w:rFonts w:ascii="Arial" w:hAnsi="Arial" w:cs="Arial"/>
          <w:lang w:eastAsia="fr-FR" w:bidi="ml"/>
        </w:rPr>
      </w:pPr>
    </w:p>
    <w:p w14:paraId="6A34CC33" w14:textId="77777777" w:rsidR="00791F91" w:rsidRPr="00791F91" w:rsidRDefault="00791F91" w:rsidP="00791F91">
      <w:pPr>
        <w:suppressAutoHyphens w:val="0"/>
        <w:rPr>
          <w:rFonts w:ascii="Arial" w:hAnsi="Arial" w:cs="Arial"/>
          <w:lang w:eastAsia="fr-FR" w:bidi="ml"/>
        </w:rPr>
      </w:pPr>
    </w:p>
    <w:p w14:paraId="6A34CC34" w14:textId="35B92F71" w:rsidR="00791F91" w:rsidRDefault="00791F91" w:rsidP="00791F91">
      <w:pPr>
        <w:suppressAutoHyphens w:val="0"/>
        <w:rPr>
          <w:rFonts w:ascii="Arial" w:hAnsi="Arial" w:cs="Arial"/>
          <w:lang w:eastAsia="fr-FR" w:bidi="ml"/>
        </w:rPr>
      </w:pPr>
    </w:p>
    <w:p w14:paraId="6A34CC3D" w14:textId="77777777" w:rsidR="00791F91" w:rsidRPr="00791F91" w:rsidRDefault="00791F91" w:rsidP="00791F91">
      <w:pPr>
        <w:suppressAutoHyphens w:val="0"/>
        <w:rPr>
          <w:rFonts w:ascii="Arial" w:hAnsi="Arial" w:cs="Arial"/>
          <w:lang w:eastAsia="fr-FR" w:bidi="ml"/>
        </w:rPr>
      </w:pPr>
    </w:p>
    <w:p w14:paraId="6A34CC3E" w14:textId="77777777" w:rsidR="00791F91" w:rsidRPr="00791F91" w:rsidRDefault="00791F91" w:rsidP="00791F91">
      <w:pPr>
        <w:suppressAutoHyphens w:val="0"/>
        <w:rPr>
          <w:rFonts w:ascii="Arial" w:hAnsi="Arial" w:cs="Arial"/>
          <w:lang w:eastAsia="fr-FR" w:bidi="ml"/>
        </w:rPr>
      </w:pPr>
    </w:p>
    <w:p w14:paraId="6A34CC3F" w14:textId="77777777" w:rsidR="00791F91" w:rsidRPr="00791F91" w:rsidRDefault="00791F91" w:rsidP="00791F91">
      <w:pPr>
        <w:tabs>
          <w:tab w:val="left" w:pos="5245"/>
          <w:tab w:val="left" w:pos="7371"/>
          <w:tab w:val="left" w:pos="7655"/>
        </w:tabs>
        <w:suppressAutoHyphens w:val="0"/>
        <w:jc w:val="both"/>
        <w:rPr>
          <w:rFonts w:ascii="Arial" w:hAnsi="Arial" w:cs="Arial"/>
          <w:lang w:eastAsia="fr-FR" w:bidi="ml"/>
        </w:rPr>
      </w:pPr>
      <w:r w:rsidRPr="00791F91">
        <w:rPr>
          <w:rFonts w:ascii="Arial" w:hAnsi="Arial" w:cs="Arial"/>
          <w:lang w:eastAsia="fr-FR" w:bidi="ml"/>
        </w:rPr>
        <w:tab/>
        <w:t>A : …………………</w:t>
      </w:r>
      <w:proofErr w:type="gramStart"/>
      <w:r w:rsidRPr="00791F91">
        <w:rPr>
          <w:rFonts w:ascii="Arial" w:hAnsi="Arial" w:cs="Arial"/>
          <w:lang w:eastAsia="fr-FR" w:bidi="ml"/>
        </w:rPr>
        <w:t>… ,</w:t>
      </w:r>
      <w:proofErr w:type="gramEnd"/>
      <w:r w:rsidRPr="00791F91">
        <w:rPr>
          <w:rFonts w:ascii="Arial" w:hAnsi="Arial" w:cs="Arial"/>
          <w:lang w:eastAsia="fr-FR" w:bidi="ml"/>
        </w:rPr>
        <w:t xml:space="preserve"> le …………………</w:t>
      </w:r>
    </w:p>
    <w:p w14:paraId="6A34CC40" w14:textId="77777777" w:rsidR="00791F91" w:rsidRPr="00791F91" w:rsidRDefault="00791F91" w:rsidP="00791F91">
      <w:pPr>
        <w:suppressAutoHyphens w:val="0"/>
        <w:rPr>
          <w:lang w:eastAsia="fr-FR" w:bidi="ml"/>
        </w:rPr>
      </w:pPr>
    </w:p>
    <w:p w14:paraId="6A34CC41" w14:textId="77777777" w:rsidR="00791F91" w:rsidRPr="00791F91" w:rsidRDefault="00791F91" w:rsidP="00791F91">
      <w:pPr>
        <w:suppressAutoHyphens w:val="0"/>
        <w:rPr>
          <w:lang w:eastAsia="fr-FR" w:bidi="ml"/>
        </w:rPr>
      </w:pPr>
    </w:p>
    <w:p w14:paraId="6A34CC42" w14:textId="77777777" w:rsidR="00791F91" w:rsidRPr="00791F91" w:rsidRDefault="00791F91" w:rsidP="00791F91">
      <w:pPr>
        <w:suppressAutoHyphens w:val="0"/>
        <w:rPr>
          <w:lang w:eastAsia="fr-FR" w:bidi="ml"/>
        </w:rPr>
      </w:pPr>
    </w:p>
    <w:p w14:paraId="6A34CC43" w14:textId="77777777" w:rsidR="00791F91" w:rsidRPr="00791F91" w:rsidRDefault="00791F91" w:rsidP="00791F91">
      <w:pPr>
        <w:suppressAutoHyphens w:val="0"/>
        <w:rPr>
          <w:lang w:eastAsia="fr-FR" w:bidi="ml"/>
        </w:rPr>
      </w:pPr>
    </w:p>
    <w:p w14:paraId="6A34CC44" w14:textId="77777777" w:rsidR="00791F91" w:rsidRPr="00791F91" w:rsidRDefault="00791F91" w:rsidP="00791F91">
      <w:pPr>
        <w:suppressAutoHyphens w:val="0"/>
        <w:ind w:left="6804"/>
        <w:jc w:val="both"/>
        <w:rPr>
          <w:rFonts w:ascii="Arial" w:hAnsi="Arial" w:cs="Arial"/>
          <w:lang w:eastAsia="fr-FR" w:bidi="ml"/>
        </w:rPr>
      </w:pPr>
      <w:r w:rsidRPr="00791F91">
        <w:rPr>
          <w:rFonts w:ascii="Arial" w:hAnsi="Arial" w:cs="Arial"/>
          <w:lang w:eastAsia="fr-FR" w:bidi="ml"/>
        </w:rPr>
        <w:t>Signature</w:t>
      </w:r>
    </w:p>
    <w:p w14:paraId="6A34CC45" w14:textId="77777777" w:rsidR="00791F91" w:rsidRPr="002D03BB" w:rsidRDefault="00791F91" w:rsidP="00791F91">
      <w:pPr>
        <w:suppressAutoHyphens w:val="0"/>
        <w:ind w:left="4820"/>
        <w:jc w:val="center"/>
        <w:rPr>
          <w:rFonts w:ascii="Arial" w:hAnsi="Arial" w:cs="Arial"/>
          <w:i/>
          <w:iCs/>
          <w:sz w:val="18"/>
          <w:szCs w:val="18"/>
          <w:lang w:eastAsia="fr-FR" w:bidi="ml"/>
        </w:rPr>
      </w:pPr>
      <w:r w:rsidRPr="002D03BB">
        <w:rPr>
          <w:rFonts w:ascii="Arial" w:hAnsi="Arial" w:cs="Arial"/>
          <w:i/>
          <w:iCs/>
          <w:sz w:val="18"/>
          <w:szCs w:val="18"/>
          <w:lang w:eastAsia="fr-FR" w:bidi="ml"/>
        </w:rPr>
        <w:t>(Représentant du pouvoir adjudicateur habilité à signer le marché public)</w:t>
      </w:r>
    </w:p>
    <w:p w14:paraId="6A34CC4D" w14:textId="77777777" w:rsidR="00791F91" w:rsidRPr="00D8507C" w:rsidRDefault="00791F91" w:rsidP="00791F91">
      <w:pPr>
        <w:tabs>
          <w:tab w:val="left" w:pos="4608"/>
        </w:tabs>
        <w:jc w:val="both"/>
        <w:rPr>
          <w:rFonts w:ascii="Arial" w:hAnsi="Arial" w:cs="Arial"/>
          <w:color w:val="339966"/>
          <w:lang w:bidi="ml"/>
        </w:rPr>
      </w:pPr>
    </w:p>
    <w:p w14:paraId="5AA70F3E" w14:textId="77777777" w:rsidR="005F358D" w:rsidRDefault="005F358D">
      <w:r>
        <w:br w:type="page"/>
      </w:r>
    </w:p>
    <w:tbl>
      <w:tblPr>
        <w:tblW w:w="10277" w:type="dxa"/>
        <w:tblLayout w:type="fixed"/>
        <w:tblCellMar>
          <w:left w:w="71" w:type="dxa"/>
          <w:right w:w="71" w:type="dxa"/>
        </w:tblCellMar>
        <w:tblLook w:val="0000" w:firstRow="0" w:lastRow="0" w:firstColumn="0" w:lastColumn="0" w:noHBand="0" w:noVBand="0"/>
      </w:tblPr>
      <w:tblGrid>
        <w:gridCol w:w="10277"/>
      </w:tblGrid>
      <w:tr w:rsidR="00791F91" w:rsidRPr="005D051E" w14:paraId="6A34CC4F" w14:textId="77777777" w:rsidTr="005F358D">
        <w:tc>
          <w:tcPr>
            <w:tcW w:w="10277" w:type="dxa"/>
            <w:tcBorders>
              <w:top w:val="nil"/>
              <w:left w:val="nil"/>
              <w:bottom w:val="nil"/>
              <w:right w:val="nil"/>
            </w:tcBorders>
            <w:shd w:val="solid" w:color="66CCFF" w:fill="auto"/>
          </w:tcPr>
          <w:p w14:paraId="6A34CC4E" w14:textId="421FD7D0" w:rsidR="00791F91" w:rsidRPr="005D051E" w:rsidRDefault="00791F91" w:rsidP="00025982">
            <w:pPr>
              <w:tabs>
                <w:tab w:val="left" w:pos="-142"/>
                <w:tab w:val="left" w:pos="4111"/>
              </w:tabs>
              <w:jc w:val="both"/>
              <w:rPr>
                <w:rFonts w:ascii="Arial" w:hAnsi="Arial" w:cs="Arial"/>
                <w:b/>
                <w:bCs/>
                <w:sz w:val="22"/>
                <w:szCs w:val="22"/>
                <w:lang w:bidi="ml"/>
              </w:rPr>
            </w:pPr>
            <w:r w:rsidRPr="005D051E">
              <w:rPr>
                <w:rFonts w:ascii="Arial" w:hAnsi="Arial" w:cs="Arial"/>
                <w:b/>
                <w:bCs/>
                <w:sz w:val="22"/>
                <w:szCs w:val="22"/>
                <w:lang w:bidi="ml"/>
              </w:rPr>
              <w:lastRenderedPageBreak/>
              <w:t xml:space="preserve">F – Notification du marché </w:t>
            </w:r>
            <w:r w:rsidR="002D03BB">
              <w:rPr>
                <w:rFonts w:ascii="Arial" w:hAnsi="Arial" w:cs="Arial"/>
                <w:b/>
                <w:bCs/>
                <w:sz w:val="22"/>
                <w:szCs w:val="22"/>
                <w:lang w:bidi="ml"/>
              </w:rPr>
              <w:t xml:space="preserve">public </w:t>
            </w:r>
            <w:r w:rsidRPr="005D051E">
              <w:rPr>
                <w:rFonts w:ascii="Arial" w:hAnsi="Arial" w:cs="Arial"/>
                <w:b/>
                <w:bCs/>
                <w:sz w:val="22"/>
                <w:szCs w:val="22"/>
                <w:lang w:bidi="ml"/>
              </w:rPr>
              <w:t xml:space="preserve">au </w:t>
            </w:r>
            <w:r w:rsidR="00025982">
              <w:rPr>
                <w:rFonts w:ascii="Arial" w:hAnsi="Arial" w:cs="Arial"/>
                <w:b/>
                <w:bCs/>
                <w:sz w:val="22"/>
                <w:szCs w:val="22"/>
                <w:lang w:bidi="ml"/>
              </w:rPr>
              <w:t>titulaire</w:t>
            </w:r>
          </w:p>
        </w:tc>
      </w:tr>
    </w:tbl>
    <w:p w14:paraId="6A34CC50" w14:textId="77777777" w:rsidR="00791F91" w:rsidRPr="005D051E" w:rsidRDefault="00791F91" w:rsidP="00791F91">
      <w:pPr>
        <w:tabs>
          <w:tab w:val="left" w:pos="3600"/>
        </w:tabs>
        <w:jc w:val="both"/>
        <w:rPr>
          <w:rFonts w:ascii="Arial" w:hAnsi="Arial" w:cs="Arial"/>
          <w:b/>
          <w:bCs/>
          <w:lang w:bidi="ml"/>
        </w:rPr>
      </w:pPr>
    </w:p>
    <w:p w14:paraId="6A34CC51" w14:textId="77777777" w:rsidR="00791F91" w:rsidRPr="005D051E" w:rsidRDefault="00791F91" w:rsidP="00791F91">
      <w:pPr>
        <w:tabs>
          <w:tab w:val="left" w:pos="4608"/>
        </w:tabs>
        <w:jc w:val="both"/>
        <w:rPr>
          <w:rFonts w:ascii="Arial" w:hAnsi="Arial" w:cs="Arial"/>
          <w:lang w:bidi="ml"/>
        </w:rPr>
      </w:pPr>
      <w:r>
        <w:rPr>
          <w:noProof/>
          <w:lang w:eastAsia="fr-FR"/>
        </w:rPr>
        <mc:AlternateContent>
          <mc:Choice Requires="wps">
            <w:drawing>
              <wp:anchor distT="0" distB="0" distL="114300" distR="114300" simplePos="0" relativeHeight="251658752" behindDoc="0" locked="0" layoutInCell="1" allowOverlap="1" wp14:anchorId="6A34CC82" wp14:editId="6A34CC83">
                <wp:simplePos x="0" y="0"/>
                <wp:positionH relativeFrom="column">
                  <wp:posOffset>-31750</wp:posOffset>
                </wp:positionH>
                <wp:positionV relativeFrom="paragraph">
                  <wp:posOffset>41910</wp:posOffset>
                </wp:positionV>
                <wp:extent cx="6400800" cy="262890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400800" cy="2628900"/>
                        </a:xfrm>
                        <a:prstGeom prst="rect">
                          <a:avLst/>
                        </a:prstGeom>
                        <a:solidFill>
                          <a:srgbClr val="FFFFFF"/>
                        </a:solidFill>
                        <a:ln w="9525">
                          <a:solidFill>
                            <a:srgbClr val="000000"/>
                          </a:solidFill>
                          <a:miter lim="800000"/>
                          <a:headEnd/>
                          <a:tailEnd/>
                        </a:ln>
                      </wps:spPr>
                      <wps:txbx>
                        <w:txbxContent>
                          <w:p w14:paraId="6A34CC99" w14:textId="77777777" w:rsidR="007518A7" w:rsidRPr="005D051E" w:rsidRDefault="007518A7" w:rsidP="00791F91">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6A34CC9A" w14:textId="77777777" w:rsidR="007518A7" w:rsidRPr="005D051E" w:rsidRDefault="007518A7"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Pr>
                                <w:rFonts w:ascii="Arial" w:hAnsi="Arial" w:cs="Arial"/>
                                <w:lang w:bidi="ml"/>
                              </w:rPr>
                              <w:t>titulaire</w:t>
                            </w:r>
                            <w:r w:rsidRPr="005D051E">
                              <w:rPr>
                                <w:rFonts w:ascii="Arial" w:hAnsi="Arial" w:cs="Arial"/>
                                <w:lang w:bidi="ml"/>
                              </w:rPr>
                              <w:t xml:space="preserve"> signera la formule ci-dessous : </w:t>
                            </w:r>
                          </w:p>
                          <w:p w14:paraId="6A34CC9B" w14:textId="5C2AAA91" w:rsidR="007518A7" w:rsidRPr="005D051E" w:rsidRDefault="007518A7"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w:t>
                            </w:r>
                            <w:r w:rsidRPr="002D03BB">
                              <w:rPr>
                                <w:rFonts w:ascii="Arial" w:hAnsi="Arial" w:cs="Arial"/>
                                <w:i/>
                                <w:lang w:bidi="ml"/>
                              </w:rPr>
                              <w:t xml:space="preserve">public </w:t>
                            </w:r>
                            <w:r w:rsidRPr="005D051E">
                              <w:rPr>
                                <w:rFonts w:ascii="Arial" w:hAnsi="Arial" w:cs="Arial"/>
                                <w:lang w:bidi="ml"/>
                              </w:rPr>
                              <w:t xml:space="preserve">» : </w:t>
                            </w:r>
                          </w:p>
                          <w:p w14:paraId="6A34CC9C" w14:textId="77777777" w:rsidR="007518A7" w:rsidRPr="005D051E" w:rsidRDefault="007518A7" w:rsidP="00791F91">
                            <w:pPr>
                              <w:tabs>
                                <w:tab w:val="left" w:pos="3402"/>
                                <w:tab w:val="left" w:pos="6237"/>
                                <w:tab w:val="left" w:pos="9072"/>
                              </w:tabs>
                              <w:spacing w:after="120"/>
                              <w:jc w:val="both"/>
                              <w:rPr>
                                <w:rFonts w:ascii="Arial" w:hAnsi="Arial" w:cs="Arial"/>
                                <w:lang w:bidi="ml"/>
                              </w:rPr>
                            </w:pPr>
                          </w:p>
                          <w:p w14:paraId="6A34CC9D" w14:textId="77777777" w:rsidR="007518A7" w:rsidRPr="005D051E" w:rsidRDefault="007518A7"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A    ………………………</w:t>
                            </w:r>
                            <w:proofErr w:type="gramStart"/>
                            <w:r w:rsidRPr="005D051E">
                              <w:rPr>
                                <w:rFonts w:ascii="Arial" w:hAnsi="Arial" w:cs="Arial"/>
                                <w:lang w:bidi="ml"/>
                              </w:rPr>
                              <w:t>…….</w:t>
                            </w:r>
                            <w:proofErr w:type="gramEnd"/>
                            <w:r w:rsidRPr="005D051E">
                              <w:rPr>
                                <w:rFonts w:ascii="Arial" w:hAnsi="Arial" w:cs="Arial"/>
                                <w:lang w:bidi="ml"/>
                              </w:rPr>
                              <w:t>……, le ………………………..</w:t>
                            </w:r>
                            <w:r w:rsidRPr="005D051E">
                              <w:rPr>
                                <w:rFonts w:ascii="Arial" w:hAnsi="Arial" w:cs="Arial"/>
                                <w:lang w:bidi="ml"/>
                              </w:rPr>
                              <w:tab/>
                            </w:r>
                          </w:p>
                          <w:p w14:paraId="6A34CC9E" w14:textId="4CDA89EA" w:rsidR="007518A7" w:rsidRPr="005D051E" w:rsidRDefault="007518A7" w:rsidP="00791F91">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Pr>
                                <w:rFonts w:ascii="Arial" w:hAnsi="Arial" w:cs="Arial"/>
                                <w:lang w:bidi="ml"/>
                              </w:rPr>
                              <w:t>titulaire</w:t>
                            </w:r>
                          </w:p>
                          <w:p w14:paraId="6A34CC9F" w14:textId="77777777" w:rsidR="007518A7" w:rsidRPr="00D8507C" w:rsidRDefault="007518A7" w:rsidP="00791F91">
                            <w:pPr>
                              <w:rPr>
                                <w:rFonts w:cs="Kartika"/>
                                <w:color w:val="339966"/>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4CC82" id="Rectangle 2" o:spid="_x0000_s1026" style="position:absolute;left:0;text-align:left;margin-left:-2.5pt;margin-top:3.3pt;width:7in;height:207pt;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">
                <v:textbox>
                  <w:txbxContent>
                    <w:p w14:paraId="6A34CC99" w14:textId="77777777" w:rsidR="007518A7" w:rsidRPr="005D051E" w:rsidRDefault="007518A7" w:rsidP="00791F91">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6A34CC9A" w14:textId="77777777" w:rsidR="007518A7" w:rsidRPr="005D051E" w:rsidRDefault="007518A7"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Pr>
                          <w:rFonts w:ascii="Arial" w:hAnsi="Arial" w:cs="Arial"/>
                          <w:lang w:bidi="ml"/>
                        </w:rPr>
                        <w:t>titulaire</w:t>
                      </w:r>
                      <w:r w:rsidRPr="005D051E">
                        <w:rPr>
                          <w:rFonts w:ascii="Arial" w:hAnsi="Arial" w:cs="Arial"/>
                          <w:lang w:bidi="ml"/>
                        </w:rPr>
                        <w:t xml:space="preserve"> signera la formule ci-dessous : </w:t>
                      </w:r>
                    </w:p>
                    <w:p w14:paraId="6A34CC9B" w14:textId="5C2AAA91" w:rsidR="007518A7" w:rsidRPr="005D051E" w:rsidRDefault="007518A7"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w:t>
                      </w:r>
                      <w:r w:rsidRPr="002D03BB">
                        <w:rPr>
                          <w:rFonts w:ascii="Arial" w:hAnsi="Arial" w:cs="Arial"/>
                          <w:i/>
                          <w:lang w:bidi="ml"/>
                        </w:rPr>
                        <w:t xml:space="preserve">public </w:t>
                      </w:r>
                      <w:r w:rsidRPr="005D051E">
                        <w:rPr>
                          <w:rFonts w:ascii="Arial" w:hAnsi="Arial" w:cs="Arial"/>
                          <w:lang w:bidi="ml"/>
                        </w:rPr>
                        <w:t xml:space="preserve">» : </w:t>
                      </w:r>
                    </w:p>
                    <w:p w14:paraId="6A34CC9C" w14:textId="77777777" w:rsidR="007518A7" w:rsidRPr="005D051E" w:rsidRDefault="007518A7" w:rsidP="00791F91">
                      <w:pPr>
                        <w:tabs>
                          <w:tab w:val="left" w:pos="3402"/>
                          <w:tab w:val="left" w:pos="6237"/>
                          <w:tab w:val="left" w:pos="9072"/>
                        </w:tabs>
                        <w:spacing w:after="120"/>
                        <w:jc w:val="both"/>
                        <w:rPr>
                          <w:rFonts w:ascii="Arial" w:hAnsi="Arial" w:cs="Arial"/>
                          <w:lang w:bidi="ml"/>
                        </w:rPr>
                      </w:pPr>
                    </w:p>
                    <w:p w14:paraId="6A34CC9D" w14:textId="77777777" w:rsidR="007518A7" w:rsidRPr="005D051E" w:rsidRDefault="007518A7"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A    ………………………</w:t>
                      </w:r>
                      <w:proofErr w:type="gramStart"/>
                      <w:r w:rsidRPr="005D051E">
                        <w:rPr>
                          <w:rFonts w:ascii="Arial" w:hAnsi="Arial" w:cs="Arial"/>
                          <w:lang w:bidi="ml"/>
                        </w:rPr>
                        <w:t>…….</w:t>
                      </w:r>
                      <w:proofErr w:type="gramEnd"/>
                      <w:r w:rsidRPr="005D051E">
                        <w:rPr>
                          <w:rFonts w:ascii="Arial" w:hAnsi="Arial" w:cs="Arial"/>
                          <w:lang w:bidi="ml"/>
                        </w:rPr>
                        <w:t>……, le ………………………..</w:t>
                      </w:r>
                      <w:r w:rsidRPr="005D051E">
                        <w:rPr>
                          <w:rFonts w:ascii="Arial" w:hAnsi="Arial" w:cs="Arial"/>
                          <w:lang w:bidi="ml"/>
                        </w:rPr>
                        <w:tab/>
                      </w:r>
                    </w:p>
                    <w:p w14:paraId="6A34CC9E" w14:textId="4CDA89EA" w:rsidR="007518A7" w:rsidRPr="005D051E" w:rsidRDefault="007518A7" w:rsidP="00791F91">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Pr>
                          <w:rFonts w:ascii="Arial" w:hAnsi="Arial" w:cs="Arial"/>
                          <w:lang w:bidi="ml"/>
                        </w:rPr>
                        <w:t>titulaire</w:t>
                      </w:r>
                    </w:p>
                    <w:p w14:paraId="6A34CC9F" w14:textId="77777777" w:rsidR="007518A7" w:rsidRPr="00D8507C" w:rsidRDefault="007518A7" w:rsidP="00791F91">
                      <w:pPr>
                        <w:rPr>
                          <w:rFonts w:cs="Kartika"/>
                          <w:color w:val="339966"/>
                          <w:lang w:bidi="ml"/>
                        </w:rPr>
                      </w:pPr>
                    </w:p>
                  </w:txbxContent>
                </v:textbox>
              </v:rect>
            </w:pict>
          </mc:Fallback>
        </mc:AlternateContent>
      </w:r>
    </w:p>
    <w:p w14:paraId="6A34CC52" w14:textId="77777777" w:rsidR="00791F91" w:rsidRPr="005D051E" w:rsidRDefault="00791F91" w:rsidP="00791F91">
      <w:pPr>
        <w:tabs>
          <w:tab w:val="left" w:pos="4608"/>
        </w:tabs>
        <w:jc w:val="both"/>
        <w:rPr>
          <w:rFonts w:ascii="Arial" w:hAnsi="Arial" w:cs="Arial"/>
          <w:lang w:bidi="ml"/>
        </w:rPr>
      </w:pPr>
    </w:p>
    <w:p w14:paraId="6A34CC53" w14:textId="77777777" w:rsidR="00791F91" w:rsidRPr="005D051E" w:rsidRDefault="00791F91" w:rsidP="00791F91">
      <w:pPr>
        <w:tabs>
          <w:tab w:val="left" w:pos="4608"/>
        </w:tabs>
        <w:jc w:val="both"/>
        <w:rPr>
          <w:rFonts w:ascii="Arial" w:hAnsi="Arial" w:cs="Arial"/>
          <w:lang w:bidi="ml"/>
        </w:rPr>
      </w:pPr>
    </w:p>
    <w:p w14:paraId="6A34CC54" w14:textId="77777777" w:rsidR="00791F91" w:rsidRPr="005D051E" w:rsidRDefault="00791F91" w:rsidP="00791F91">
      <w:pPr>
        <w:tabs>
          <w:tab w:val="left" w:pos="4608"/>
        </w:tabs>
        <w:jc w:val="both"/>
        <w:rPr>
          <w:rFonts w:ascii="Arial" w:hAnsi="Arial" w:cs="Arial"/>
          <w:lang w:bidi="ml"/>
        </w:rPr>
      </w:pPr>
    </w:p>
    <w:p w14:paraId="6A34CC55" w14:textId="77777777" w:rsidR="00791F91" w:rsidRPr="005D051E" w:rsidRDefault="00791F91" w:rsidP="00791F91">
      <w:pPr>
        <w:tabs>
          <w:tab w:val="left" w:pos="4608"/>
        </w:tabs>
        <w:jc w:val="both"/>
        <w:rPr>
          <w:rFonts w:ascii="Arial" w:hAnsi="Arial" w:cs="Arial"/>
          <w:lang w:bidi="ml"/>
        </w:rPr>
      </w:pPr>
    </w:p>
    <w:p w14:paraId="6A34CC56" w14:textId="77777777" w:rsidR="00791F91" w:rsidRPr="005D051E" w:rsidRDefault="00791F91" w:rsidP="00791F91">
      <w:pPr>
        <w:tabs>
          <w:tab w:val="left" w:pos="4608"/>
        </w:tabs>
        <w:jc w:val="both"/>
        <w:rPr>
          <w:rFonts w:ascii="Arial" w:hAnsi="Arial" w:cs="Arial"/>
          <w:lang w:bidi="ml"/>
        </w:rPr>
      </w:pPr>
    </w:p>
    <w:p w14:paraId="6A34CC57" w14:textId="77777777" w:rsidR="00791F91" w:rsidRPr="005D051E" w:rsidRDefault="00791F91" w:rsidP="00791F91">
      <w:pPr>
        <w:tabs>
          <w:tab w:val="left" w:pos="4608"/>
        </w:tabs>
        <w:jc w:val="both"/>
        <w:rPr>
          <w:rFonts w:ascii="Arial" w:hAnsi="Arial" w:cs="Arial"/>
          <w:lang w:bidi="ml"/>
        </w:rPr>
      </w:pPr>
    </w:p>
    <w:p w14:paraId="6A34CC58" w14:textId="77777777" w:rsidR="00791F91" w:rsidRPr="005D051E" w:rsidRDefault="00791F91" w:rsidP="00791F91">
      <w:pPr>
        <w:tabs>
          <w:tab w:val="left" w:pos="4608"/>
        </w:tabs>
        <w:jc w:val="both"/>
        <w:rPr>
          <w:rFonts w:ascii="Arial" w:hAnsi="Arial" w:cs="Arial"/>
          <w:lang w:bidi="ml"/>
        </w:rPr>
      </w:pPr>
    </w:p>
    <w:p w14:paraId="6A34CC59" w14:textId="77777777" w:rsidR="00791F91" w:rsidRPr="005D051E" w:rsidRDefault="00791F91" w:rsidP="00791F91">
      <w:pPr>
        <w:tabs>
          <w:tab w:val="left" w:pos="4608"/>
        </w:tabs>
        <w:jc w:val="both"/>
        <w:rPr>
          <w:rFonts w:ascii="Arial" w:hAnsi="Arial" w:cs="Arial"/>
          <w:lang w:bidi="ml"/>
        </w:rPr>
      </w:pPr>
    </w:p>
    <w:p w14:paraId="6A34CC5A" w14:textId="77777777" w:rsidR="00791F91" w:rsidRPr="005D051E" w:rsidRDefault="00791F91" w:rsidP="00791F91">
      <w:pPr>
        <w:tabs>
          <w:tab w:val="left" w:pos="6237"/>
        </w:tabs>
        <w:jc w:val="both"/>
        <w:rPr>
          <w:rFonts w:ascii="Arial" w:hAnsi="Arial" w:cs="Arial"/>
          <w:lang w:bidi="ml"/>
        </w:rPr>
      </w:pPr>
      <w:r w:rsidRPr="005D051E">
        <w:rPr>
          <w:rFonts w:ascii="Arial" w:hAnsi="Arial" w:cs="Arial"/>
          <w:lang w:bidi="ml"/>
        </w:rPr>
        <w:tab/>
      </w:r>
    </w:p>
    <w:p w14:paraId="6A34CC5B" w14:textId="77777777" w:rsidR="00791F91" w:rsidRPr="005D051E" w:rsidRDefault="00791F91" w:rsidP="00791F91">
      <w:pPr>
        <w:tabs>
          <w:tab w:val="left" w:pos="6237"/>
        </w:tabs>
        <w:jc w:val="both"/>
        <w:rPr>
          <w:rFonts w:ascii="Arial" w:hAnsi="Arial" w:cs="Arial"/>
          <w:lang w:bidi="ml"/>
        </w:rPr>
      </w:pPr>
    </w:p>
    <w:p w14:paraId="6A34CC5C" w14:textId="77777777" w:rsidR="00791F91" w:rsidRPr="005D051E" w:rsidRDefault="00791F91" w:rsidP="00791F91">
      <w:pPr>
        <w:tabs>
          <w:tab w:val="left" w:pos="6237"/>
        </w:tabs>
        <w:jc w:val="both"/>
        <w:rPr>
          <w:rFonts w:ascii="Arial" w:hAnsi="Arial" w:cs="Arial"/>
          <w:lang w:bidi="ml"/>
        </w:rPr>
      </w:pPr>
    </w:p>
    <w:p w14:paraId="6A34CC5D" w14:textId="77777777" w:rsidR="00791F91" w:rsidRPr="005D051E" w:rsidRDefault="00791F91" w:rsidP="00791F91">
      <w:pPr>
        <w:tabs>
          <w:tab w:val="left" w:pos="6237"/>
        </w:tabs>
        <w:jc w:val="both"/>
        <w:rPr>
          <w:rFonts w:ascii="Arial" w:hAnsi="Arial" w:cs="Arial"/>
          <w:sz w:val="16"/>
          <w:szCs w:val="16"/>
          <w:lang w:bidi="ml"/>
        </w:rPr>
      </w:pPr>
    </w:p>
    <w:p w14:paraId="6A34CC5E" w14:textId="77777777" w:rsidR="00791F91" w:rsidRPr="005D051E" w:rsidRDefault="00791F91" w:rsidP="00791F91">
      <w:pPr>
        <w:rPr>
          <w:rFonts w:ascii="Arial" w:hAnsi="Arial" w:cs="Arial"/>
          <w:lang w:bidi="ml"/>
        </w:rPr>
      </w:pPr>
    </w:p>
    <w:p w14:paraId="6A34CC5F" w14:textId="77777777" w:rsidR="00791F91" w:rsidRPr="005D051E" w:rsidRDefault="00791F91" w:rsidP="00791F91">
      <w:pPr>
        <w:rPr>
          <w:rFonts w:ascii="Arial" w:hAnsi="Arial" w:cs="Arial"/>
          <w:lang w:bidi="ml"/>
        </w:rPr>
      </w:pPr>
    </w:p>
    <w:p w14:paraId="6A34CC60" w14:textId="77777777" w:rsidR="00791F91" w:rsidRPr="005D051E" w:rsidRDefault="00791F91" w:rsidP="00791F91">
      <w:pPr>
        <w:rPr>
          <w:rFonts w:ascii="Arial" w:hAnsi="Arial" w:cs="Arial"/>
          <w:lang w:bidi="ml"/>
        </w:rPr>
      </w:pPr>
    </w:p>
    <w:p w14:paraId="6A34CC61" w14:textId="77777777" w:rsidR="00791F91" w:rsidRPr="005D051E" w:rsidRDefault="00791F91" w:rsidP="00791F91">
      <w:pPr>
        <w:rPr>
          <w:rFonts w:ascii="Arial" w:hAnsi="Arial" w:cs="Arial"/>
          <w:lang w:bidi="ml"/>
        </w:rPr>
      </w:pPr>
    </w:p>
    <w:p w14:paraId="6A34CC62" w14:textId="77777777" w:rsidR="00791F91" w:rsidRPr="005D051E" w:rsidRDefault="00791F91" w:rsidP="00791F91">
      <w:pPr>
        <w:rPr>
          <w:rFonts w:ascii="Arial" w:hAnsi="Arial" w:cs="Arial"/>
          <w:lang w:bidi="ml"/>
        </w:rPr>
      </w:pPr>
    </w:p>
    <w:p w14:paraId="6A34CC63" w14:textId="77777777" w:rsidR="00791F91" w:rsidRPr="005D051E" w:rsidRDefault="00791F91" w:rsidP="00791F91">
      <w:pPr>
        <w:rPr>
          <w:rFonts w:ascii="Arial" w:hAnsi="Arial" w:cs="Arial"/>
          <w:lang w:bidi="ml"/>
        </w:rPr>
      </w:pPr>
    </w:p>
    <w:p w14:paraId="6A34CC64" w14:textId="77777777" w:rsidR="00791F91" w:rsidRPr="005D051E" w:rsidRDefault="00791F91" w:rsidP="00791F91">
      <w:pPr>
        <w:rPr>
          <w:rFonts w:ascii="Arial" w:hAnsi="Arial" w:cs="Arial"/>
          <w:lang w:bidi="ml"/>
        </w:rPr>
      </w:pPr>
    </w:p>
    <w:p w14:paraId="6A34CC65" w14:textId="523878D2" w:rsidR="00791F91" w:rsidRPr="005D051E" w:rsidRDefault="00791F91" w:rsidP="00791F91">
      <w:pPr>
        <w:pStyle w:val="En-tte"/>
        <w:tabs>
          <w:tab w:val="clear" w:pos="4536"/>
          <w:tab w:val="clear" w:pos="9072"/>
        </w:tabs>
        <w:rPr>
          <w:rFonts w:ascii="Arial" w:hAnsi="Arial" w:cs="Arial"/>
          <w:lang w:bidi="ml"/>
        </w:rPr>
      </w:pPr>
    </w:p>
    <w:p w14:paraId="6A34CC66" w14:textId="77777777" w:rsidR="00791F91" w:rsidRPr="005D051E" w:rsidRDefault="00791F91" w:rsidP="00791F91">
      <w:pPr>
        <w:rPr>
          <w:rFonts w:ascii="Arial" w:hAnsi="Arial" w:cs="Arial"/>
          <w:lang w:bidi="ml"/>
        </w:rPr>
      </w:pPr>
      <w:r>
        <w:rPr>
          <w:noProof/>
          <w:lang w:eastAsia="fr-FR"/>
        </w:rPr>
        <mc:AlternateContent>
          <mc:Choice Requires="wps">
            <w:drawing>
              <wp:anchor distT="0" distB="0" distL="114300" distR="114300" simplePos="0" relativeHeight="251657728" behindDoc="0" locked="0" layoutInCell="1" allowOverlap="1" wp14:anchorId="6A34CC84" wp14:editId="427B74DD">
                <wp:simplePos x="0" y="0"/>
                <wp:positionH relativeFrom="column">
                  <wp:posOffset>-35560</wp:posOffset>
                </wp:positionH>
                <wp:positionV relativeFrom="paragraph">
                  <wp:posOffset>62865</wp:posOffset>
                </wp:positionV>
                <wp:extent cx="6286500" cy="5981700"/>
                <wp:effectExtent l="0" t="0" r="19050" b="1905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00" cy="5981700"/>
                        </a:xfrm>
                        <a:prstGeom prst="rect">
                          <a:avLst/>
                        </a:prstGeom>
                        <a:solidFill>
                          <a:srgbClr val="FFFFFF"/>
                        </a:solidFill>
                        <a:ln w="9525">
                          <a:solidFill>
                            <a:srgbClr val="000000"/>
                          </a:solidFill>
                          <a:miter lim="800000"/>
                          <a:headEnd/>
                          <a:tailEnd/>
                        </a:ln>
                      </wps:spPr>
                      <wps:txbx>
                        <w:txbxContent>
                          <w:p w14:paraId="6A34CCA0" w14:textId="36F33150" w:rsidR="007518A7" w:rsidRPr="00983BB6" w:rsidRDefault="007518A7" w:rsidP="00791F91">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1B5A35EE" w14:textId="08A04FBD" w:rsidR="007518A7" w:rsidRPr="005D051E" w:rsidRDefault="007518A7" w:rsidP="00791F91">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4CC84" id="Rectangle 3" o:spid="_x0000_s1027" style="position:absolute;margin-left:-2.8pt;margin-top:4.95pt;width:495pt;height:471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">
                <v:textbox>
                  <w:txbxContent>
                    <w:p w14:paraId="6A34CCA0" w14:textId="36F33150" w:rsidR="007518A7" w:rsidRPr="00983BB6" w:rsidRDefault="007518A7" w:rsidP="00791F91">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1B5A35EE" w14:textId="08A04FBD" w:rsidR="007518A7" w:rsidRPr="005D051E" w:rsidRDefault="007518A7" w:rsidP="00791F91">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txbxContent>
                </v:textbox>
              </v:rect>
            </w:pict>
          </mc:Fallback>
        </mc:AlternateContent>
      </w:r>
    </w:p>
    <w:p w14:paraId="6A34CC67" w14:textId="77777777" w:rsidR="00791F91" w:rsidRPr="005D051E" w:rsidRDefault="00791F91" w:rsidP="00791F91">
      <w:pPr>
        <w:rPr>
          <w:rFonts w:ascii="Arial" w:hAnsi="Arial" w:cs="Arial"/>
          <w:lang w:bidi="ml"/>
        </w:rPr>
      </w:pPr>
    </w:p>
    <w:p w14:paraId="6A34CC68" w14:textId="77777777" w:rsidR="00791F91" w:rsidRPr="005D051E" w:rsidRDefault="00791F91" w:rsidP="00791F91">
      <w:pPr>
        <w:rPr>
          <w:rFonts w:ascii="Arial" w:hAnsi="Arial" w:cs="Arial"/>
          <w:lang w:bidi="ml"/>
        </w:rPr>
      </w:pPr>
    </w:p>
    <w:p w14:paraId="6A34CC69" w14:textId="77777777" w:rsidR="00791F91" w:rsidRPr="00CC5801" w:rsidRDefault="00791F91" w:rsidP="00791F91">
      <w:pPr>
        <w:tabs>
          <w:tab w:val="left" w:pos="-142"/>
          <w:tab w:val="left" w:pos="4111"/>
        </w:tabs>
        <w:jc w:val="both"/>
        <w:rPr>
          <w:rFonts w:ascii="Arial Narrow" w:hAnsi="Arial Narrow"/>
          <w:sz w:val="24"/>
        </w:rPr>
      </w:pPr>
      <w:r w:rsidRPr="00CC5801">
        <w:rPr>
          <w:rFonts w:ascii="Arial Narrow" w:hAnsi="Arial Narrow"/>
          <w:sz w:val="24"/>
        </w:rPr>
        <w:t xml:space="preserve"> </w:t>
      </w:r>
    </w:p>
    <w:p w14:paraId="6A34CC6A" w14:textId="77777777" w:rsidR="00791F91" w:rsidRPr="005D051E" w:rsidRDefault="00791F91" w:rsidP="00791F91">
      <w:pPr>
        <w:tabs>
          <w:tab w:val="left" w:pos="3402"/>
        </w:tabs>
        <w:spacing w:before="120" w:after="120"/>
        <w:jc w:val="both"/>
        <w:rPr>
          <w:sz w:val="16"/>
          <w:szCs w:val="16"/>
          <w:lang w:bidi="ml"/>
        </w:rPr>
      </w:pPr>
    </w:p>
    <w:p w14:paraId="6A34CC6B" w14:textId="77777777" w:rsidR="002C2CA3" w:rsidRDefault="002C2CA3" w:rsidP="009B45B9">
      <w:pPr>
        <w:tabs>
          <w:tab w:val="left" w:pos="851"/>
        </w:tabs>
        <w:jc w:val="both"/>
      </w:pPr>
    </w:p>
    <w:p w14:paraId="6A34CC6C" w14:textId="77777777" w:rsidR="002C2CA3" w:rsidRDefault="002C2CA3" w:rsidP="009B45B9">
      <w:pPr>
        <w:tabs>
          <w:tab w:val="left" w:pos="851"/>
        </w:tabs>
        <w:jc w:val="both"/>
      </w:pPr>
    </w:p>
    <w:p w14:paraId="6A34CC6D" w14:textId="77777777" w:rsidR="002C2CA3" w:rsidRDefault="002C2CA3" w:rsidP="009B45B9">
      <w:pPr>
        <w:tabs>
          <w:tab w:val="left" w:pos="851"/>
        </w:tabs>
        <w:jc w:val="both"/>
      </w:pPr>
    </w:p>
    <w:p w14:paraId="6A34CC6E" w14:textId="77777777" w:rsidR="002C2CA3" w:rsidRDefault="002C2CA3" w:rsidP="009B45B9">
      <w:pPr>
        <w:tabs>
          <w:tab w:val="left" w:pos="851"/>
        </w:tabs>
        <w:jc w:val="both"/>
      </w:pPr>
    </w:p>
    <w:p w14:paraId="6A34CC6F" w14:textId="77777777" w:rsidR="002C2CA3" w:rsidRDefault="002C2CA3" w:rsidP="009B45B9">
      <w:pPr>
        <w:tabs>
          <w:tab w:val="left" w:pos="851"/>
        </w:tabs>
        <w:jc w:val="both"/>
      </w:pPr>
    </w:p>
    <w:p w14:paraId="6A34CC70" w14:textId="77777777" w:rsidR="002C2CA3" w:rsidRDefault="002C2CA3" w:rsidP="009B45B9">
      <w:pPr>
        <w:tabs>
          <w:tab w:val="left" w:pos="851"/>
        </w:tabs>
        <w:jc w:val="both"/>
      </w:pPr>
    </w:p>
    <w:p w14:paraId="6A34CC71" w14:textId="77777777" w:rsidR="002C2CA3" w:rsidRDefault="002C2CA3" w:rsidP="009B45B9">
      <w:pPr>
        <w:tabs>
          <w:tab w:val="left" w:pos="851"/>
        </w:tabs>
        <w:jc w:val="both"/>
      </w:pPr>
    </w:p>
    <w:p w14:paraId="6A34CC72" w14:textId="77777777" w:rsidR="002C2CA3" w:rsidRDefault="002C2CA3" w:rsidP="009B45B9">
      <w:pPr>
        <w:tabs>
          <w:tab w:val="left" w:pos="851"/>
        </w:tabs>
        <w:jc w:val="both"/>
      </w:pPr>
    </w:p>
    <w:p w14:paraId="6A34CC73" w14:textId="77777777" w:rsidR="002C2CA3" w:rsidRDefault="002C2CA3" w:rsidP="009B45B9">
      <w:pPr>
        <w:tabs>
          <w:tab w:val="left" w:pos="851"/>
        </w:tabs>
        <w:jc w:val="both"/>
      </w:pPr>
    </w:p>
    <w:p w14:paraId="6A34CC74" w14:textId="77777777" w:rsidR="002C2CA3" w:rsidRDefault="002C2CA3" w:rsidP="009B45B9">
      <w:pPr>
        <w:tabs>
          <w:tab w:val="left" w:pos="851"/>
        </w:tabs>
        <w:jc w:val="both"/>
      </w:pPr>
    </w:p>
    <w:p w14:paraId="6A34CC75" w14:textId="77777777" w:rsidR="002C2CA3" w:rsidRDefault="002C2CA3" w:rsidP="009B45B9">
      <w:pPr>
        <w:tabs>
          <w:tab w:val="left" w:pos="851"/>
        </w:tabs>
        <w:jc w:val="both"/>
      </w:pPr>
    </w:p>
    <w:p w14:paraId="6A34CC76" w14:textId="77777777" w:rsidR="002C2CA3" w:rsidRDefault="002C2CA3" w:rsidP="009B45B9">
      <w:pPr>
        <w:tabs>
          <w:tab w:val="left" w:pos="851"/>
        </w:tabs>
        <w:jc w:val="both"/>
      </w:pPr>
    </w:p>
    <w:p w14:paraId="6A34CC77" w14:textId="77777777" w:rsidR="00B141CA" w:rsidRDefault="00B141CA" w:rsidP="009B45B9">
      <w:pPr>
        <w:tabs>
          <w:tab w:val="left" w:pos="851"/>
        </w:tabs>
        <w:rPr>
          <w:rFonts w:ascii="Arial" w:hAnsi="Arial" w:cs="Arial"/>
        </w:rPr>
      </w:pPr>
    </w:p>
    <w:p w14:paraId="6A34CC78" w14:textId="77777777" w:rsidR="00B141CA" w:rsidRDefault="00B141CA" w:rsidP="009B45B9">
      <w:pPr>
        <w:tabs>
          <w:tab w:val="left" w:pos="851"/>
        </w:tabs>
        <w:rPr>
          <w:rFonts w:ascii="Arial" w:hAnsi="Arial" w:cs="Arial"/>
        </w:rPr>
      </w:pPr>
    </w:p>
    <w:p w14:paraId="6A34CC79" w14:textId="77777777" w:rsidR="00B141CA" w:rsidRDefault="00B141CA" w:rsidP="009B45B9">
      <w:pPr>
        <w:tabs>
          <w:tab w:val="left" w:pos="851"/>
        </w:tabs>
        <w:rPr>
          <w:rFonts w:ascii="Arial" w:hAnsi="Arial" w:cs="Arial"/>
        </w:rPr>
      </w:pPr>
    </w:p>
    <w:p w14:paraId="6A34CC7A" w14:textId="77777777" w:rsidR="00B141CA" w:rsidRDefault="00B141CA" w:rsidP="009B45B9">
      <w:pPr>
        <w:tabs>
          <w:tab w:val="left" w:pos="851"/>
        </w:tabs>
        <w:rPr>
          <w:rFonts w:ascii="Arial" w:hAnsi="Arial" w:cs="Arial"/>
        </w:rPr>
      </w:pPr>
    </w:p>
    <w:p w14:paraId="6A34CC7B" w14:textId="77777777" w:rsidR="00B141CA" w:rsidRDefault="00B141CA" w:rsidP="009B45B9">
      <w:pPr>
        <w:tabs>
          <w:tab w:val="left" w:pos="851"/>
        </w:tabs>
        <w:rPr>
          <w:rFonts w:ascii="Arial" w:hAnsi="Arial" w:cs="Arial"/>
        </w:rPr>
      </w:pPr>
    </w:p>
    <w:p w14:paraId="6A34CC7C" w14:textId="77777777" w:rsidR="00B141CA" w:rsidRDefault="00B141CA" w:rsidP="009B45B9">
      <w:pPr>
        <w:tabs>
          <w:tab w:val="left" w:pos="851"/>
        </w:tabs>
        <w:rPr>
          <w:rFonts w:ascii="Arial" w:hAnsi="Arial" w:cs="Arial"/>
        </w:rPr>
      </w:pPr>
    </w:p>
    <w:p w14:paraId="6A34CC7D" w14:textId="77777777" w:rsidR="00B141CA" w:rsidRDefault="00B141CA" w:rsidP="009B45B9">
      <w:pPr>
        <w:tabs>
          <w:tab w:val="left" w:pos="851"/>
        </w:tabs>
        <w:rPr>
          <w:rFonts w:ascii="Arial" w:hAnsi="Arial" w:cs="Arial"/>
        </w:rPr>
      </w:pPr>
    </w:p>
    <w:p w14:paraId="6A34CC7E" w14:textId="77777777" w:rsidR="00B141CA" w:rsidRDefault="00B141CA" w:rsidP="009B45B9">
      <w:pPr>
        <w:tabs>
          <w:tab w:val="left" w:pos="851"/>
        </w:tabs>
        <w:rPr>
          <w:rFonts w:ascii="Arial" w:hAnsi="Arial" w:cs="Arial"/>
        </w:rPr>
      </w:pPr>
    </w:p>
    <w:p w14:paraId="6A34CC7F" w14:textId="77777777" w:rsidR="00B141CA" w:rsidRDefault="00B141CA" w:rsidP="009B45B9">
      <w:pPr>
        <w:tabs>
          <w:tab w:val="left" w:pos="851"/>
        </w:tabs>
        <w:rPr>
          <w:rFonts w:ascii="Arial" w:hAnsi="Arial" w:cs="Arial"/>
        </w:rPr>
      </w:pPr>
    </w:p>
    <w:sectPr w:rsidR="00B141CA">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4DB1A4" w14:textId="77777777" w:rsidR="00DA3E4E" w:rsidRDefault="00DA3E4E">
      <w:r>
        <w:separator/>
      </w:r>
    </w:p>
  </w:endnote>
  <w:endnote w:type="continuationSeparator" w:id="0">
    <w:p w14:paraId="028D612B" w14:textId="77777777" w:rsidR="00DA3E4E" w:rsidRDefault="00DA3E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altName w:val="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Kartika">
    <w:charset w:val="00"/>
    <w:family w:val="roman"/>
    <w:pitch w:val="variable"/>
    <w:sig w:usb0="008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3048"/>
      <w:gridCol w:w="5386"/>
      <w:gridCol w:w="896"/>
      <w:gridCol w:w="567"/>
      <w:gridCol w:w="165"/>
      <w:gridCol w:w="544"/>
    </w:tblGrid>
    <w:tr w:rsidR="007518A7" w14:paraId="6A34CC92" w14:textId="77777777" w:rsidTr="00B141CA">
      <w:trPr>
        <w:tblHeader/>
      </w:trPr>
      <w:tc>
        <w:tcPr>
          <w:tcW w:w="3048" w:type="dxa"/>
          <w:shd w:val="clear" w:color="auto" w:fill="66CCFF"/>
        </w:tcPr>
        <w:p w14:paraId="6A34CC8C" w14:textId="6159D42F" w:rsidR="007518A7" w:rsidRPr="00B7720F" w:rsidRDefault="007518A7" w:rsidP="005A5FCD">
          <w:pPr>
            <w:ind w:right="-638"/>
            <w:rPr>
              <w:rFonts w:ascii="Arial" w:hAnsi="Arial" w:cs="Arial"/>
              <w:b/>
            </w:rPr>
          </w:pPr>
          <w:r w:rsidRPr="00B7720F">
            <w:rPr>
              <w:rFonts w:ascii="Arial" w:hAnsi="Arial" w:cs="Arial"/>
              <w:b/>
            </w:rPr>
            <w:t>ATTRI1 – Acte d’engagement</w:t>
          </w:r>
        </w:p>
      </w:tc>
      <w:tc>
        <w:tcPr>
          <w:tcW w:w="5386" w:type="dxa"/>
          <w:shd w:val="clear" w:color="auto" w:fill="66CCFF"/>
        </w:tcPr>
        <w:p w14:paraId="6A34CC8D" w14:textId="51813FD2" w:rsidR="007518A7" w:rsidRPr="00B7720F" w:rsidRDefault="007518A7" w:rsidP="00B05C4B">
          <w:pPr>
            <w:jc w:val="center"/>
            <w:rPr>
              <w:rFonts w:ascii="Arial" w:hAnsi="Arial" w:cs="Arial"/>
              <w:b/>
            </w:rPr>
          </w:pPr>
          <w:r w:rsidRPr="00B7720F">
            <w:rPr>
              <w:rFonts w:ascii="Arial" w:hAnsi="Arial" w:cs="Arial"/>
              <w:b/>
              <w:i/>
            </w:rPr>
            <w:t>(</w:t>
          </w:r>
          <w:r w:rsidR="00375763">
            <w:rPr>
              <w:rFonts w:ascii="Arial" w:hAnsi="Arial" w:cs="Arial"/>
              <w:b/>
              <w:i/>
            </w:rPr>
            <w:t>2026</w:t>
          </w:r>
          <w:r w:rsidR="00B7720F" w:rsidRPr="00B7720F">
            <w:rPr>
              <w:rFonts w:ascii="Arial" w:hAnsi="Arial" w:cs="Arial"/>
              <w:b/>
              <w:i/>
            </w:rPr>
            <w:t>EFSPACC729</w:t>
          </w:r>
          <w:r w:rsidRPr="00B7720F">
            <w:rPr>
              <w:rFonts w:ascii="Arial" w:hAnsi="Arial" w:cs="Arial"/>
              <w:b/>
              <w:i/>
            </w:rPr>
            <w:t>)</w:t>
          </w:r>
        </w:p>
      </w:tc>
      <w:tc>
        <w:tcPr>
          <w:tcW w:w="896" w:type="dxa"/>
          <w:shd w:val="clear" w:color="auto" w:fill="66CCFF"/>
        </w:tcPr>
        <w:p w14:paraId="6A34CC8E" w14:textId="77777777" w:rsidR="007518A7" w:rsidRPr="00B7720F" w:rsidRDefault="007518A7">
          <w:pPr>
            <w:tabs>
              <w:tab w:val="center" w:pos="1366"/>
              <w:tab w:val="right" w:pos="2733"/>
            </w:tabs>
            <w:rPr>
              <w:rFonts w:ascii="Arial" w:hAnsi="Arial" w:cs="Arial"/>
            </w:rPr>
          </w:pPr>
          <w:r w:rsidRPr="00B7720F">
            <w:rPr>
              <w:rFonts w:ascii="Arial" w:hAnsi="Arial" w:cs="Arial"/>
              <w:b/>
            </w:rPr>
            <w:t xml:space="preserve">Page : </w:t>
          </w:r>
        </w:p>
      </w:tc>
      <w:tc>
        <w:tcPr>
          <w:tcW w:w="567" w:type="dxa"/>
          <w:shd w:val="clear" w:color="auto" w:fill="66CCFF"/>
        </w:tcPr>
        <w:p w14:paraId="6A34CC8F" w14:textId="46AABAD6" w:rsidR="007518A7" w:rsidRPr="00B7720F" w:rsidRDefault="007518A7">
          <w:pPr>
            <w:jc w:val="center"/>
            <w:rPr>
              <w:rFonts w:ascii="Arial" w:hAnsi="Arial" w:cs="Arial"/>
              <w:b/>
            </w:rPr>
          </w:pPr>
          <w:r w:rsidRPr="00B7720F">
            <w:rPr>
              <w:rStyle w:val="Numrodepage"/>
              <w:rFonts w:ascii="Arial" w:hAnsi="Arial" w:cs="Arial"/>
              <w:b/>
            </w:rPr>
            <w:fldChar w:fldCharType="begin"/>
          </w:r>
          <w:r w:rsidRPr="00B7720F">
            <w:rPr>
              <w:rStyle w:val="Numrodepage"/>
              <w:rFonts w:ascii="Arial" w:hAnsi="Arial" w:cs="Arial"/>
              <w:b/>
            </w:rPr>
            <w:instrText xml:space="preserve"> PAGE </w:instrText>
          </w:r>
          <w:r w:rsidRPr="00B7720F">
            <w:rPr>
              <w:rStyle w:val="Numrodepage"/>
              <w:rFonts w:ascii="Arial" w:hAnsi="Arial" w:cs="Arial"/>
              <w:b/>
            </w:rPr>
            <w:fldChar w:fldCharType="separate"/>
          </w:r>
          <w:r w:rsidR="00AC350E" w:rsidRPr="00B7720F">
            <w:rPr>
              <w:rStyle w:val="Numrodepage"/>
              <w:rFonts w:ascii="Arial" w:hAnsi="Arial" w:cs="Arial"/>
              <w:b/>
              <w:noProof/>
            </w:rPr>
            <w:t>1</w:t>
          </w:r>
          <w:r w:rsidRPr="00B7720F">
            <w:rPr>
              <w:rStyle w:val="Numrodepage"/>
              <w:rFonts w:ascii="Arial" w:hAnsi="Arial" w:cs="Arial"/>
              <w:b/>
            </w:rPr>
            <w:fldChar w:fldCharType="end"/>
          </w:r>
        </w:p>
      </w:tc>
      <w:tc>
        <w:tcPr>
          <w:tcW w:w="165" w:type="dxa"/>
          <w:shd w:val="clear" w:color="auto" w:fill="66CCFF"/>
        </w:tcPr>
        <w:p w14:paraId="6A34CC90" w14:textId="77777777" w:rsidR="007518A7" w:rsidRPr="00B7720F" w:rsidRDefault="007518A7">
          <w:pPr>
            <w:jc w:val="center"/>
            <w:rPr>
              <w:rFonts w:ascii="Arial" w:hAnsi="Arial" w:cs="Arial"/>
            </w:rPr>
          </w:pPr>
          <w:r w:rsidRPr="00B7720F">
            <w:rPr>
              <w:rFonts w:ascii="Arial" w:hAnsi="Arial" w:cs="Arial"/>
              <w:b/>
            </w:rPr>
            <w:t>/</w:t>
          </w:r>
        </w:p>
      </w:tc>
      <w:tc>
        <w:tcPr>
          <w:tcW w:w="544" w:type="dxa"/>
          <w:shd w:val="clear" w:color="auto" w:fill="66CCFF"/>
        </w:tcPr>
        <w:p w14:paraId="6A34CC91" w14:textId="04983B47" w:rsidR="007518A7" w:rsidRPr="00B7720F" w:rsidRDefault="007518A7">
          <w:pPr>
            <w:jc w:val="center"/>
            <w:rPr>
              <w:rFonts w:ascii="Arial" w:hAnsi="Arial" w:cs="Arial"/>
            </w:rPr>
          </w:pPr>
          <w:r w:rsidRPr="00B7720F">
            <w:rPr>
              <w:rStyle w:val="Numrodepage"/>
              <w:rFonts w:ascii="Arial" w:hAnsi="Arial" w:cs="Arial"/>
              <w:b/>
            </w:rPr>
            <w:fldChar w:fldCharType="begin"/>
          </w:r>
          <w:r w:rsidRPr="00B7720F">
            <w:rPr>
              <w:rStyle w:val="Numrodepage"/>
              <w:rFonts w:ascii="Arial" w:hAnsi="Arial" w:cs="Arial"/>
              <w:b/>
            </w:rPr>
            <w:instrText xml:space="preserve"> NUMPAGES \*Arabic </w:instrText>
          </w:r>
          <w:r w:rsidRPr="00B7720F">
            <w:rPr>
              <w:rStyle w:val="Numrodepage"/>
              <w:rFonts w:ascii="Arial" w:hAnsi="Arial" w:cs="Arial"/>
              <w:b/>
            </w:rPr>
            <w:fldChar w:fldCharType="separate"/>
          </w:r>
          <w:r w:rsidR="00AC350E" w:rsidRPr="00B7720F">
            <w:rPr>
              <w:rStyle w:val="Numrodepage"/>
              <w:rFonts w:ascii="Arial" w:hAnsi="Arial" w:cs="Arial"/>
              <w:b/>
              <w:noProof/>
            </w:rPr>
            <w:t>9</w:t>
          </w:r>
          <w:r w:rsidRPr="00B7720F">
            <w:rPr>
              <w:rStyle w:val="Numrodepage"/>
              <w:rFonts w:ascii="Arial" w:hAnsi="Arial" w:cs="Arial"/>
              <w:b/>
            </w:rPr>
            <w:fldChar w:fldCharType="end"/>
          </w:r>
        </w:p>
      </w:tc>
    </w:tr>
  </w:tbl>
  <w:p w14:paraId="6A34CC93" w14:textId="77777777" w:rsidR="007518A7" w:rsidRDefault="007518A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E775EC" w14:textId="77777777" w:rsidR="00DA3E4E" w:rsidRDefault="00DA3E4E">
      <w:r>
        <w:separator/>
      </w:r>
    </w:p>
  </w:footnote>
  <w:footnote w:type="continuationSeparator" w:id="0">
    <w:p w14:paraId="138E57E0" w14:textId="77777777" w:rsidR="00DA3E4E" w:rsidRDefault="00DA3E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1636EA1"/>
    <w:multiLevelType w:val="hybridMultilevel"/>
    <w:tmpl w:val="AA84FD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23C391A"/>
    <w:multiLevelType w:val="hybridMultilevel"/>
    <w:tmpl w:val="97AAC370"/>
    <w:lvl w:ilvl="0" w:tplc="3D44B650">
      <w:start w:val="1"/>
      <w:numFmt w:val="bullet"/>
      <w:lvlText w:val=""/>
      <w:lvlJc w:val="left"/>
      <w:pPr>
        <w:ind w:left="720" w:hanging="360"/>
      </w:pPr>
      <w:rPr>
        <w:rFonts w:ascii="Symbol" w:hAnsi="Symbol" w:hint="default"/>
      </w:rPr>
    </w:lvl>
    <w:lvl w:ilvl="1" w:tplc="992A7170">
      <w:start w:val="1"/>
      <w:numFmt w:val="bullet"/>
      <w:lvlText w:val="o"/>
      <w:lvlJc w:val="left"/>
      <w:pPr>
        <w:ind w:left="1440" w:hanging="360"/>
      </w:pPr>
      <w:rPr>
        <w:rFonts w:ascii="Courier New" w:hAnsi="Courier New" w:hint="default"/>
      </w:rPr>
    </w:lvl>
    <w:lvl w:ilvl="2" w:tplc="354E462A">
      <w:start w:val="1"/>
      <w:numFmt w:val="bullet"/>
      <w:lvlText w:val=""/>
      <w:lvlJc w:val="left"/>
      <w:pPr>
        <w:ind w:left="2160" w:hanging="360"/>
      </w:pPr>
      <w:rPr>
        <w:rFonts w:ascii="Wingdings" w:hAnsi="Wingdings" w:hint="default"/>
      </w:rPr>
    </w:lvl>
    <w:lvl w:ilvl="3" w:tplc="1460085E">
      <w:start w:val="1"/>
      <w:numFmt w:val="bullet"/>
      <w:lvlText w:val=""/>
      <w:lvlJc w:val="left"/>
      <w:pPr>
        <w:ind w:left="2880" w:hanging="360"/>
      </w:pPr>
      <w:rPr>
        <w:rFonts w:ascii="Symbol" w:hAnsi="Symbol" w:hint="default"/>
      </w:rPr>
    </w:lvl>
    <w:lvl w:ilvl="4" w:tplc="3D86C842">
      <w:start w:val="1"/>
      <w:numFmt w:val="bullet"/>
      <w:lvlText w:val="o"/>
      <w:lvlJc w:val="left"/>
      <w:pPr>
        <w:ind w:left="3600" w:hanging="360"/>
      </w:pPr>
      <w:rPr>
        <w:rFonts w:ascii="Courier New" w:hAnsi="Courier New" w:hint="default"/>
      </w:rPr>
    </w:lvl>
    <w:lvl w:ilvl="5" w:tplc="0B6C8310">
      <w:start w:val="1"/>
      <w:numFmt w:val="bullet"/>
      <w:lvlText w:val=""/>
      <w:lvlJc w:val="left"/>
      <w:pPr>
        <w:ind w:left="4320" w:hanging="360"/>
      </w:pPr>
      <w:rPr>
        <w:rFonts w:ascii="Wingdings" w:hAnsi="Wingdings" w:hint="default"/>
      </w:rPr>
    </w:lvl>
    <w:lvl w:ilvl="6" w:tplc="81BECF3E">
      <w:start w:val="1"/>
      <w:numFmt w:val="bullet"/>
      <w:lvlText w:val=""/>
      <w:lvlJc w:val="left"/>
      <w:pPr>
        <w:ind w:left="5040" w:hanging="360"/>
      </w:pPr>
      <w:rPr>
        <w:rFonts w:ascii="Symbol" w:hAnsi="Symbol" w:hint="default"/>
      </w:rPr>
    </w:lvl>
    <w:lvl w:ilvl="7" w:tplc="182475C4">
      <w:start w:val="1"/>
      <w:numFmt w:val="bullet"/>
      <w:lvlText w:val="o"/>
      <w:lvlJc w:val="left"/>
      <w:pPr>
        <w:ind w:left="5760" w:hanging="360"/>
      </w:pPr>
      <w:rPr>
        <w:rFonts w:ascii="Courier New" w:hAnsi="Courier New" w:hint="default"/>
      </w:rPr>
    </w:lvl>
    <w:lvl w:ilvl="8" w:tplc="83EEC760">
      <w:start w:val="1"/>
      <w:numFmt w:val="bullet"/>
      <w:lvlText w:val=""/>
      <w:lvlJc w:val="left"/>
      <w:pPr>
        <w:ind w:left="6480" w:hanging="360"/>
      </w:pPr>
      <w:rPr>
        <w:rFonts w:ascii="Wingdings" w:hAnsi="Wingdings" w:hint="default"/>
      </w:rPr>
    </w:lvl>
  </w:abstractNum>
  <w:abstractNum w:abstractNumId="5" w15:restartNumberingAfterBreak="0">
    <w:nsid w:val="222814DE"/>
    <w:multiLevelType w:val="hybridMultilevel"/>
    <w:tmpl w:val="8DA4388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E1F0D0A"/>
    <w:multiLevelType w:val="singleLevel"/>
    <w:tmpl w:val="F64A1436"/>
    <w:lvl w:ilvl="0">
      <w:start w:val="2"/>
      <w:numFmt w:val="decimal"/>
      <w:lvlText w:val="%1."/>
      <w:lvlJc w:val="left"/>
      <w:pPr>
        <w:tabs>
          <w:tab w:val="num" w:pos="420"/>
        </w:tabs>
        <w:ind w:left="420" w:hanging="420"/>
      </w:pPr>
      <w:rPr>
        <w:rFonts w:cs="Times New Roman" w:hint="default"/>
      </w:rPr>
    </w:lvl>
  </w:abstractNum>
  <w:abstractNum w:abstractNumId="7" w15:restartNumberingAfterBreak="0">
    <w:nsid w:val="3F0B4075"/>
    <w:multiLevelType w:val="hybridMultilevel"/>
    <w:tmpl w:val="F8F8FC1E"/>
    <w:lvl w:ilvl="0" w:tplc="281C2C9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BF77376"/>
    <w:multiLevelType w:val="hybridMultilevel"/>
    <w:tmpl w:val="B19C5A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8"/>
  </w:num>
  <w:num w:numId="6">
    <w:abstractNumId w:val="9"/>
  </w:num>
  <w:num w:numId="7">
    <w:abstractNumId w:val="3"/>
  </w:num>
  <w:num w:numId="8">
    <w:abstractNumId w:val="6"/>
  </w:num>
  <w:num w:numId="9">
    <w:abstractNumId w:val="7"/>
  </w:num>
  <w:num w:numId="10">
    <w:abstractNumId w:val="0"/>
  </w:num>
  <w:num w:numId="11">
    <w:abstractNumId w:val="5"/>
  </w:num>
  <w:num w:numId="12">
    <w:abstractNumId w:val="0"/>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25982"/>
    <w:rsid w:val="00036500"/>
    <w:rsid w:val="0004003F"/>
    <w:rsid w:val="000A2E05"/>
    <w:rsid w:val="000A4C09"/>
    <w:rsid w:val="000E0020"/>
    <w:rsid w:val="000F348D"/>
    <w:rsid w:val="00140694"/>
    <w:rsid w:val="00151DBB"/>
    <w:rsid w:val="00166B56"/>
    <w:rsid w:val="00173ECA"/>
    <w:rsid w:val="001A3AC9"/>
    <w:rsid w:val="001A5CEB"/>
    <w:rsid w:val="001A6626"/>
    <w:rsid w:val="001B0613"/>
    <w:rsid w:val="001C40C0"/>
    <w:rsid w:val="001C733C"/>
    <w:rsid w:val="001C7796"/>
    <w:rsid w:val="001D63A1"/>
    <w:rsid w:val="0021527A"/>
    <w:rsid w:val="0021797C"/>
    <w:rsid w:val="00225A1A"/>
    <w:rsid w:val="00244CBD"/>
    <w:rsid w:val="00263DC7"/>
    <w:rsid w:val="00281AFD"/>
    <w:rsid w:val="002904AF"/>
    <w:rsid w:val="00293087"/>
    <w:rsid w:val="00293BCF"/>
    <w:rsid w:val="002C04E1"/>
    <w:rsid w:val="002C2CA3"/>
    <w:rsid w:val="002C4B3E"/>
    <w:rsid w:val="002C79D6"/>
    <w:rsid w:val="002D03BB"/>
    <w:rsid w:val="002D4DD8"/>
    <w:rsid w:val="002F52DD"/>
    <w:rsid w:val="003261C6"/>
    <w:rsid w:val="00332B12"/>
    <w:rsid w:val="00333B9F"/>
    <w:rsid w:val="00342B55"/>
    <w:rsid w:val="00354C04"/>
    <w:rsid w:val="00354EB0"/>
    <w:rsid w:val="00375763"/>
    <w:rsid w:val="00385E76"/>
    <w:rsid w:val="003D5BA9"/>
    <w:rsid w:val="003E2ABC"/>
    <w:rsid w:val="003E63B0"/>
    <w:rsid w:val="00400B22"/>
    <w:rsid w:val="004055D2"/>
    <w:rsid w:val="004176BF"/>
    <w:rsid w:val="00417883"/>
    <w:rsid w:val="0042741A"/>
    <w:rsid w:val="0043706E"/>
    <w:rsid w:val="0044597F"/>
    <w:rsid w:val="00445A50"/>
    <w:rsid w:val="00470BF3"/>
    <w:rsid w:val="00475977"/>
    <w:rsid w:val="004A7169"/>
    <w:rsid w:val="004D4DC6"/>
    <w:rsid w:val="004E3817"/>
    <w:rsid w:val="004E75A6"/>
    <w:rsid w:val="00514DAF"/>
    <w:rsid w:val="005204F5"/>
    <w:rsid w:val="00532EC7"/>
    <w:rsid w:val="00541CA3"/>
    <w:rsid w:val="005546A9"/>
    <w:rsid w:val="005561EA"/>
    <w:rsid w:val="00581DB7"/>
    <w:rsid w:val="00582F8E"/>
    <w:rsid w:val="005846FB"/>
    <w:rsid w:val="005923D2"/>
    <w:rsid w:val="005A4A3B"/>
    <w:rsid w:val="005A4CB5"/>
    <w:rsid w:val="005A5FCD"/>
    <w:rsid w:val="005B6C8F"/>
    <w:rsid w:val="005C5907"/>
    <w:rsid w:val="005F358D"/>
    <w:rsid w:val="006072F9"/>
    <w:rsid w:val="0061068C"/>
    <w:rsid w:val="00612806"/>
    <w:rsid w:val="0064560F"/>
    <w:rsid w:val="00660727"/>
    <w:rsid w:val="00661A97"/>
    <w:rsid w:val="00674478"/>
    <w:rsid w:val="00692FEC"/>
    <w:rsid w:val="006C097E"/>
    <w:rsid w:val="006C4338"/>
    <w:rsid w:val="006F3DF9"/>
    <w:rsid w:val="00705159"/>
    <w:rsid w:val="007060E5"/>
    <w:rsid w:val="00710FD6"/>
    <w:rsid w:val="007518A7"/>
    <w:rsid w:val="00757151"/>
    <w:rsid w:val="007909E0"/>
    <w:rsid w:val="00791F91"/>
    <w:rsid w:val="0079785C"/>
    <w:rsid w:val="007A2989"/>
    <w:rsid w:val="007C0BF5"/>
    <w:rsid w:val="007D7A65"/>
    <w:rsid w:val="007F68A6"/>
    <w:rsid w:val="0081250A"/>
    <w:rsid w:val="00825C6A"/>
    <w:rsid w:val="0083205E"/>
    <w:rsid w:val="00844DAA"/>
    <w:rsid w:val="00877221"/>
    <w:rsid w:val="008A7D6D"/>
    <w:rsid w:val="008C04ED"/>
    <w:rsid w:val="008D2C3C"/>
    <w:rsid w:val="008D3A70"/>
    <w:rsid w:val="00926CF0"/>
    <w:rsid w:val="00927397"/>
    <w:rsid w:val="00931D42"/>
    <w:rsid w:val="00934503"/>
    <w:rsid w:val="00940278"/>
    <w:rsid w:val="009737B4"/>
    <w:rsid w:val="00983BB6"/>
    <w:rsid w:val="00983FF3"/>
    <w:rsid w:val="009A6717"/>
    <w:rsid w:val="009A70DA"/>
    <w:rsid w:val="009B1CD0"/>
    <w:rsid w:val="009B45B9"/>
    <w:rsid w:val="009C4D62"/>
    <w:rsid w:val="00A109CB"/>
    <w:rsid w:val="00A14E5B"/>
    <w:rsid w:val="00A53DA8"/>
    <w:rsid w:val="00A57DD1"/>
    <w:rsid w:val="00A60584"/>
    <w:rsid w:val="00A7229D"/>
    <w:rsid w:val="00A8760E"/>
    <w:rsid w:val="00A9775B"/>
    <w:rsid w:val="00AA05C7"/>
    <w:rsid w:val="00AC350E"/>
    <w:rsid w:val="00AC5FD0"/>
    <w:rsid w:val="00AE1C9C"/>
    <w:rsid w:val="00AE7831"/>
    <w:rsid w:val="00B054DA"/>
    <w:rsid w:val="00B05C4B"/>
    <w:rsid w:val="00B141CA"/>
    <w:rsid w:val="00B17AA2"/>
    <w:rsid w:val="00B347AE"/>
    <w:rsid w:val="00B3719A"/>
    <w:rsid w:val="00B4145F"/>
    <w:rsid w:val="00B7720F"/>
    <w:rsid w:val="00B86CA7"/>
    <w:rsid w:val="00B87564"/>
    <w:rsid w:val="00BA44E5"/>
    <w:rsid w:val="00BD479D"/>
    <w:rsid w:val="00BE5AA2"/>
    <w:rsid w:val="00BE6078"/>
    <w:rsid w:val="00BE6484"/>
    <w:rsid w:val="00C07B12"/>
    <w:rsid w:val="00C3106D"/>
    <w:rsid w:val="00C43118"/>
    <w:rsid w:val="00C62520"/>
    <w:rsid w:val="00C70697"/>
    <w:rsid w:val="00C91060"/>
    <w:rsid w:val="00C911FE"/>
    <w:rsid w:val="00C9625C"/>
    <w:rsid w:val="00CA6CB6"/>
    <w:rsid w:val="00CB092A"/>
    <w:rsid w:val="00CB1C4C"/>
    <w:rsid w:val="00CD185D"/>
    <w:rsid w:val="00CD46CC"/>
    <w:rsid w:val="00CE0D69"/>
    <w:rsid w:val="00CE7CB8"/>
    <w:rsid w:val="00D0068B"/>
    <w:rsid w:val="00D432BC"/>
    <w:rsid w:val="00D46BC7"/>
    <w:rsid w:val="00D75A57"/>
    <w:rsid w:val="00D904A2"/>
    <w:rsid w:val="00DA3E4E"/>
    <w:rsid w:val="00DA4F40"/>
    <w:rsid w:val="00DB7F85"/>
    <w:rsid w:val="00DC1F0C"/>
    <w:rsid w:val="00E32A79"/>
    <w:rsid w:val="00E40967"/>
    <w:rsid w:val="00E47798"/>
    <w:rsid w:val="00E64C37"/>
    <w:rsid w:val="00E67E3B"/>
    <w:rsid w:val="00E76284"/>
    <w:rsid w:val="00EA4CE6"/>
    <w:rsid w:val="00EB5D78"/>
    <w:rsid w:val="00EC46B8"/>
    <w:rsid w:val="00EC4741"/>
    <w:rsid w:val="00EC4A56"/>
    <w:rsid w:val="00F070E7"/>
    <w:rsid w:val="00F102F2"/>
    <w:rsid w:val="00F17207"/>
    <w:rsid w:val="00F174CB"/>
    <w:rsid w:val="00F759AA"/>
    <w:rsid w:val="00F96720"/>
    <w:rsid w:val="00FD3722"/>
    <w:rsid w:val="02E7B63C"/>
    <w:rsid w:val="0A84DD3B"/>
    <w:rsid w:val="22CECDF1"/>
    <w:rsid w:val="743179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oNotEmbedSmartTags/>
  <w:decimalSymbol w:val=","/>
  <w:listSeparator w:val=";"/>
  <w14:docId w14:val="6A34C9AA"/>
  <w15:docId w15:val="{2D6CE207-89A5-4C0F-9234-D2555C058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32BC"/>
    <w:pPr>
      <w:suppressAutoHyphens/>
    </w:pPr>
    <w:rPr>
      <w:rFonts w:ascii="Univers" w:hAnsi="Univers" w:cs="Univers"/>
      <w:lang w:eastAsia="zh-CN"/>
    </w:rPr>
  </w:style>
  <w:style w:type="paragraph" w:styleId="Titre1">
    <w:name w:val="heading 1"/>
    <w:basedOn w:val="Normal"/>
    <w:next w:val="Normal"/>
    <w:qFormat/>
    <w:pPr>
      <w:keepNext/>
      <w:numPr>
        <w:numId w:val="2"/>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2"/>
      </w:numPr>
      <w:outlineLvl w:val="1"/>
    </w:pPr>
    <w:rPr>
      <w:rFonts w:ascii="Times New Roman" w:hAnsi="Times New Roman" w:cs="Times New Roman"/>
      <w:b/>
    </w:rPr>
  </w:style>
  <w:style w:type="paragraph" w:styleId="Titre3">
    <w:name w:val="heading 3"/>
    <w:basedOn w:val="Normal"/>
    <w:next w:val="Normal"/>
    <w:qFormat/>
    <w:pPr>
      <w:keepNext/>
      <w:numPr>
        <w:ilvl w:val="2"/>
        <w:numId w:val="2"/>
      </w:numPr>
      <w:tabs>
        <w:tab w:val="center" w:pos="5103"/>
        <w:tab w:val="right" w:pos="10065"/>
      </w:tabs>
      <w:jc w:val="right"/>
      <w:outlineLvl w:val="2"/>
    </w:pPr>
    <w:rPr>
      <w:rFonts w:ascii="Arial" w:hAnsi="Arial" w:cs="Arial"/>
      <w:b/>
      <w:sz w:val="22"/>
    </w:rPr>
  </w:style>
  <w:style w:type="paragraph" w:styleId="Titre4">
    <w:name w:val="heading 4"/>
    <w:basedOn w:val="Normal"/>
    <w:next w:val="Normal"/>
    <w:link w:val="Titre4Car"/>
    <w:qFormat/>
    <w:pPr>
      <w:keepNext/>
      <w:numPr>
        <w:ilvl w:val="3"/>
        <w:numId w:val="2"/>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2"/>
      </w:numPr>
      <w:ind w:left="567" w:firstLine="0"/>
      <w:outlineLvl w:val="4"/>
    </w:pPr>
    <w:rPr>
      <w:rFonts w:ascii="Arial" w:hAnsi="Arial" w:cs="Arial"/>
      <w:i/>
      <w:sz w:val="16"/>
    </w:rPr>
  </w:style>
  <w:style w:type="paragraph" w:styleId="Titre6">
    <w:name w:val="heading 6"/>
    <w:basedOn w:val="Normal"/>
    <w:next w:val="Normal"/>
    <w:qFormat/>
    <w:pPr>
      <w:keepNext/>
      <w:numPr>
        <w:ilvl w:val="5"/>
        <w:numId w:val="2"/>
      </w:numPr>
      <w:jc w:val="both"/>
      <w:outlineLvl w:val="5"/>
    </w:pPr>
    <w:rPr>
      <w:rFonts w:ascii="Arial" w:hAnsi="Arial" w:cs="Arial"/>
      <w:sz w:val="28"/>
    </w:rPr>
  </w:style>
  <w:style w:type="paragraph" w:styleId="Titre7">
    <w:name w:val="heading 7"/>
    <w:basedOn w:val="Normal"/>
    <w:next w:val="Normal"/>
    <w:qFormat/>
    <w:pPr>
      <w:keepNext/>
      <w:numPr>
        <w:ilvl w:val="6"/>
        <w:numId w:val="2"/>
      </w:numPr>
      <w:outlineLvl w:val="6"/>
    </w:pPr>
    <w:rPr>
      <w:rFonts w:ascii="Arial" w:hAnsi="Arial" w:cs="Arial"/>
      <w:bCs/>
      <w:i/>
      <w:sz w:val="16"/>
    </w:rPr>
  </w:style>
  <w:style w:type="paragraph" w:styleId="Titre8">
    <w:name w:val="heading 8"/>
    <w:basedOn w:val="Normal"/>
    <w:next w:val="Normal"/>
    <w:qFormat/>
    <w:pPr>
      <w:keepNext/>
      <w:numPr>
        <w:ilvl w:val="7"/>
        <w:numId w:val="2"/>
      </w:numPr>
      <w:jc w:val="center"/>
      <w:outlineLvl w:val="7"/>
    </w:pPr>
    <w:rPr>
      <w:rFonts w:ascii="Arial" w:hAnsi="Arial" w:cs="Arial"/>
      <w:b/>
      <w:bCs/>
      <w:sz w:val="24"/>
    </w:rPr>
  </w:style>
  <w:style w:type="paragraph" w:styleId="Titre9">
    <w:name w:val="heading 9"/>
    <w:basedOn w:val="Normal"/>
    <w:next w:val="Normal"/>
    <w:qFormat/>
    <w:pPr>
      <w:keepNext/>
      <w:numPr>
        <w:ilvl w:val="8"/>
        <w:numId w:val="2"/>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uiPriority w:val="22"/>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paragraph" w:styleId="Retraitcorpsdetexte2">
    <w:name w:val="Body Text Indent 2"/>
    <w:basedOn w:val="Normal"/>
    <w:link w:val="Retraitcorpsdetexte2Car"/>
    <w:uiPriority w:val="99"/>
    <w:semiHidden/>
    <w:unhideWhenUsed/>
    <w:rsid w:val="00A9775B"/>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A9775B"/>
    <w:rPr>
      <w:rFonts w:ascii="Univers" w:hAnsi="Univers" w:cs="Univers"/>
      <w:lang w:eastAsia="zh-CN"/>
    </w:rPr>
  </w:style>
  <w:style w:type="character" w:customStyle="1" w:styleId="En-tteCar">
    <w:name w:val="En-tête Car"/>
    <w:basedOn w:val="Policepardfaut"/>
    <w:link w:val="En-tte"/>
    <w:rsid w:val="00EA4CE6"/>
    <w:rPr>
      <w:rFonts w:ascii="Univers" w:hAnsi="Univers" w:cs="Univers"/>
      <w:lang w:eastAsia="zh-CN"/>
    </w:rPr>
  </w:style>
  <w:style w:type="paragraph" w:styleId="Paragraphedeliste">
    <w:name w:val="List Paragraph"/>
    <w:basedOn w:val="Normal"/>
    <w:uiPriority w:val="34"/>
    <w:qFormat/>
    <w:rsid w:val="00EA4CE6"/>
    <w:pPr>
      <w:ind w:left="720"/>
      <w:contextualSpacing/>
    </w:pPr>
  </w:style>
  <w:style w:type="paragraph" w:customStyle="1" w:styleId="Default">
    <w:name w:val="Default"/>
    <w:rsid w:val="00BD479D"/>
    <w:pPr>
      <w:autoSpaceDE w:val="0"/>
      <w:autoSpaceDN w:val="0"/>
      <w:adjustRightInd w:val="0"/>
    </w:pPr>
    <w:rPr>
      <w:rFonts w:ascii="Verdana" w:hAnsi="Verdana" w:cs="Verdana"/>
      <w:color w:val="000000"/>
      <w:sz w:val="24"/>
      <w:szCs w:val="24"/>
    </w:rPr>
  </w:style>
  <w:style w:type="character" w:customStyle="1" w:styleId="ilfuvd">
    <w:name w:val="ilfuvd"/>
    <w:basedOn w:val="Policepardfaut"/>
    <w:rsid w:val="005204F5"/>
  </w:style>
  <w:style w:type="character" w:customStyle="1" w:styleId="Titre4Car">
    <w:name w:val="Titre 4 Car"/>
    <w:basedOn w:val="Policepardfaut"/>
    <w:link w:val="Titre4"/>
    <w:rsid w:val="00D432BC"/>
    <w:rPr>
      <w:rFonts w:ascii="Arial" w:hAnsi="Arial" w:cs="Arial"/>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7596">
      <w:bodyDiv w:val="1"/>
      <w:marLeft w:val="0"/>
      <w:marRight w:val="0"/>
      <w:marTop w:val="0"/>
      <w:marBottom w:val="0"/>
      <w:divBdr>
        <w:top w:val="none" w:sz="0" w:space="0" w:color="auto"/>
        <w:left w:val="none" w:sz="0" w:space="0" w:color="auto"/>
        <w:bottom w:val="none" w:sz="0" w:space="0" w:color="auto"/>
        <w:right w:val="none" w:sz="0" w:space="0" w:color="auto"/>
      </w:divBdr>
      <w:divsChild>
        <w:div w:id="1317995840">
          <w:marLeft w:val="0"/>
          <w:marRight w:val="0"/>
          <w:marTop w:val="0"/>
          <w:marBottom w:val="0"/>
          <w:divBdr>
            <w:top w:val="none" w:sz="0" w:space="0" w:color="auto"/>
            <w:left w:val="none" w:sz="0" w:space="0" w:color="auto"/>
            <w:bottom w:val="none" w:sz="0" w:space="0" w:color="auto"/>
            <w:right w:val="none" w:sz="0" w:space="0" w:color="auto"/>
          </w:divBdr>
          <w:divsChild>
            <w:div w:id="424303090">
              <w:marLeft w:val="0"/>
              <w:marRight w:val="0"/>
              <w:marTop w:val="0"/>
              <w:marBottom w:val="0"/>
              <w:divBdr>
                <w:top w:val="none" w:sz="0" w:space="0" w:color="auto"/>
                <w:left w:val="none" w:sz="0" w:space="0" w:color="auto"/>
                <w:bottom w:val="none" w:sz="0" w:space="0" w:color="auto"/>
                <w:right w:val="none" w:sz="0" w:space="0" w:color="auto"/>
              </w:divBdr>
              <w:divsChild>
                <w:div w:id="266281400">
                  <w:marLeft w:val="0"/>
                  <w:marRight w:val="0"/>
                  <w:marTop w:val="0"/>
                  <w:marBottom w:val="0"/>
                  <w:divBdr>
                    <w:top w:val="none" w:sz="0" w:space="0" w:color="auto"/>
                    <w:left w:val="none" w:sz="0" w:space="0" w:color="auto"/>
                    <w:bottom w:val="none" w:sz="0" w:space="0" w:color="auto"/>
                    <w:right w:val="none" w:sz="0" w:space="0" w:color="auto"/>
                  </w:divBdr>
                  <w:divsChild>
                    <w:div w:id="1310983699">
                      <w:marLeft w:val="2325"/>
                      <w:marRight w:val="0"/>
                      <w:marTop w:val="0"/>
                      <w:marBottom w:val="0"/>
                      <w:divBdr>
                        <w:top w:val="none" w:sz="0" w:space="0" w:color="auto"/>
                        <w:left w:val="none" w:sz="0" w:space="0" w:color="auto"/>
                        <w:bottom w:val="none" w:sz="0" w:space="0" w:color="auto"/>
                        <w:right w:val="none" w:sz="0" w:space="0" w:color="auto"/>
                      </w:divBdr>
                      <w:divsChild>
                        <w:div w:id="1599563949">
                          <w:marLeft w:val="0"/>
                          <w:marRight w:val="0"/>
                          <w:marTop w:val="0"/>
                          <w:marBottom w:val="0"/>
                          <w:divBdr>
                            <w:top w:val="none" w:sz="0" w:space="0" w:color="auto"/>
                            <w:left w:val="none" w:sz="0" w:space="0" w:color="auto"/>
                            <w:bottom w:val="none" w:sz="0" w:space="0" w:color="auto"/>
                            <w:right w:val="none" w:sz="0" w:space="0" w:color="auto"/>
                          </w:divBdr>
                          <w:divsChild>
                            <w:div w:id="1069040447">
                              <w:marLeft w:val="0"/>
                              <w:marRight w:val="0"/>
                              <w:marTop w:val="0"/>
                              <w:marBottom w:val="0"/>
                              <w:divBdr>
                                <w:top w:val="none" w:sz="0" w:space="0" w:color="auto"/>
                                <w:left w:val="none" w:sz="0" w:space="0" w:color="auto"/>
                                <w:bottom w:val="none" w:sz="0" w:space="0" w:color="auto"/>
                                <w:right w:val="none" w:sz="0" w:space="0" w:color="auto"/>
                              </w:divBdr>
                              <w:divsChild>
                                <w:div w:id="489835780">
                                  <w:marLeft w:val="0"/>
                                  <w:marRight w:val="0"/>
                                  <w:marTop w:val="0"/>
                                  <w:marBottom w:val="0"/>
                                  <w:divBdr>
                                    <w:top w:val="none" w:sz="0" w:space="0" w:color="auto"/>
                                    <w:left w:val="none" w:sz="0" w:space="0" w:color="auto"/>
                                    <w:bottom w:val="none" w:sz="0" w:space="0" w:color="auto"/>
                                    <w:right w:val="none" w:sz="0" w:space="0" w:color="auto"/>
                                  </w:divBdr>
                                  <w:divsChild>
                                    <w:div w:id="1175265202">
                                      <w:marLeft w:val="0"/>
                                      <w:marRight w:val="0"/>
                                      <w:marTop w:val="0"/>
                                      <w:marBottom w:val="0"/>
                                      <w:divBdr>
                                        <w:top w:val="none" w:sz="0" w:space="0" w:color="auto"/>
                                        <w:left w:val="none" w:sz="0" w:space="0" w:color="auto"/>
                                        <w:bottom w:val="none" w:sz="0" w:space="0" w:color="auto"/>
                                        <w:right w:val="none" w:sz="0" w:space="0" w:color="auto"/>
                                      </w:divBdr>
                                      <w:divsChild>
                                        <w:div w:id="1351839478">
                                          <w:marLeft w:val="0"/>
                                          <w:marRight w:val="0"/>
                                          <w:marTop w:val="0"/>
                                          <w:marBottom w:val="0"/>
                                          <w:divBdr>
                                            <w:top w:val="none" w:sz="0" w:space="0" w:color="auto"/>
                                            <w:left w:val="none" w:sz="0" w:space="0" w:color="auto"/>
                                            <w:bottom w:val="none" w:sz="0" w:space="0" w:color="auto"/>
                                            <w:right w:val="none" w:sz="0" w:space="0" w:color="auto"/>
                                          </w:divBdr>
                                          <w:divsChild>
                                            <w:div w:id="865168661">
                                              <w:marLeft w:val="0"/>
                                              <w:marRight w:val="0"/>
                                              <w:marTop w:val="0"/>
                                              <w:marBottom w:val="0"/>
                                              <w:divBdr>
                                                <w:top w:val="none" w:sz="0" w:space="0" w:color="auto"/>
                                                <w:left w:val="none" w:sz="0" w:space="0" w:color="auto"/>
                                                <w:bottom w:val="none" w:sz="0" w:space="0" w:color="auto"/>
                                                <w:right w:val="none" w:sz="0" w:space="0" w:color="auto"/>
                                              </w:divBdr>
                                            </w:div>
                                            <w:div w:id="2032337354">
                                              <w:marLeft w:val="0"/>
                                              <w:marRight w:val="0"/>
                                              <w:marTop w:val="0"/>
                                              <w:marBottom w:val="0"/>
                                              <w:divBdr>
                                                <w:top w:val="none" w:sz="0" w:space="0" w:color="auto"/>
                                                <w:left w:val="none" w:sz="0" w:space="0" w:color="auto"/>
                                                <w:bottom w:val="none" w:sz="0" w:space="0" w:color="auto"/>
                                                <w:right w:val="none" w:sz="0" w:space="0" w:color="auto"/>
                                              </w:divBdr>
                                            </w:div>
                                            <w:div w:id="951673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042964">
      <w:bodyDiv w:val="1"/>
      <w:marLeft w:val="0"/>
      <w:marRight w:val="0"/>
      <w:marTop w:val="0"/>
      <w:marBottom w:val="0"/>
      <w:divBdr>
        <w:top w:val="none" w:sz="0" w:space="0" w:color="auto"/>
        <w:left w:val="none" w:sz="0" w:space="0" w:color="auto"/>
        <w:bottom w:val="none" w:sz="0" w:space="0" w:color="auto"/>
        <w:right w:val="none" w:sz="0" w:space="0" w:color="auto"/>
      </w:divBdr>
    </w:div>
    <w:div w:id="256404454">
      <w:bodyDiv w:val="1"/>
      <w:marLeft w:val="0"/>
      <w:marRight w:val="0"/>
      <w:marTop w:val="0"/>
      <w:marBottom w:val="0"/>
      <w:divBdr>
        <w:top w:val="none" w:sz="0" w:space="0" w:color="auto"/>
        <w:left w:val="none" w:sz="0" w:space="0" w:color="auto"/>
        <w:bottom w:val="none" w:sz="0" w:space="0" w:color="auto"/>
        <w:right w:val="none" w:sz="0" w:space="0" w:color="auto"/>
      </w:divBdr>
    </w:div>
    <w:div w:id="267391153">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591358771">
      <w:bodyDiv w:val="1"/>
      <w:marLeft w:val="0"/>
      <w:marRight w:val="0"/>
      <w:marTop w:val="0"/>
      <w:marBottom w:val="0"/>
      <w:divBdr>
        <w:top w:val="none" w:sz="0" w:space="0" w:color="auto"/>
        <w:left w:val="none" w:sz="0" w:space="0" w:color="auto"/>
        <w:bottom w:val="none" w:sz="0" w:space="0" w:color="auto"/>
        <w:right w:val="none" w:sz="0" w:space="0" w:color="auto"/>
      </w:divBdr>
      <w:divsChild>
        <w:div w:id="1271006880">
          <w:marLeft w:val="0"/>
          <w:marRight w:val="0"/>
          <w:marTop w:val="0"/>
          <w:marBottom w:val="0"/>
          <w:divBdr>
            <w:top w:val="none" w:sz="0" w:space="0" w:color="auto"/>
            <w:left w:val="none" w:sz="0" w:space="0" w:color="auto"/>
            <w:bottom w:val="none" w:sz="0" w:space="0" w:color="auto"/>
            <w:right w:val="none" w:sz="0" w:space="0" w:color="auto"/>
          </w:divBdr>
          <w:divsChild>
            <w:div w:id="1033112352">
              <w:marLeft w:val="0"/>
              <w:marRight w:val="0"/>
              <w:marTop w:val="0"/>
              <w:marBottom w:val="0"/>
              <w:divBdr>
                <w:top w:val="none" w:sz="0" w:space="0" w:color="auto"/>
                <w:left w:val="none" w:sz="0" w:space="0" w:color="auto"/>
                <w:bottom w:val="none" w:sz="0" w:space="0" w:color="auto"/>
                <w:right w:val="none" w:sz="0" w:space="0" w:color="auto"/>
              </w:divBdr>
              <w:divsChild>
                <w:div w:id="1628387120">
                  <w:marLeft w:val="0"/>
                  <w:marRight w:val="0"/>
                  <w:marTop w:val="0"/>
                  <w:marBottom w:val="0"/>
                  <w:divBdr>
                    <w:top w:val="none" w:sz="0" w:space="0" w:color="auto"/>
                    <w:left w:val="none" w:sz="0" w:space="0" w:color="auto"/>
                    <w:bottom w:val="none" w:sz="0" w:space="0" w:color="auto"/>
                    <w:right w:val="none" w:sz="0" w:space="0" w:color="auto"/>
                  </w:divBdr>
                  <w:divsChild>
                    <w:div w:id="1189369621">
                      <w:marLeft w:val="2325"/>
                      <w:marRight w:val="0"/>
                      <w:marTop w:val="0"/>
                      <w:marBottom w:val="0"/>
                      <w:divBdr>
                        <w:top w:val="none" w:sz="0" w:space="0" w:color="auto"/>
                        <w:left w:val="none" w:sz="0" w:space="0" w:color="auto"/>
                        <w:bottom w:val="none" w:sz="0" w:space="0" w:color="auto"/>
                        <w:right w:val="none" w:sz="0" w:space="0" w:color="auto"/>
                      </w:divBdr>
                      <w:divsChild>
                        <w:div w:id="613094783">
                          <w:marLeft w:val="0"/>
                          <w:marRight w:val="0"/>
                          <w:marTop w:val="0"/>
                          <w:marBottom w:val="0"/>
                          <w:divBdr>
                            <w:top w:val="none" w:sz="0" w:space="0" w:color="auto"/>
                            <w:left w:val="none" w:sz="0" w:space="0" w:color="auto"/>
                            <w:bottom w:val="none" w:sz="0" w:space="0" w:color="auto"/>
                            <w:right w:val="none" w:sz="0" w:space="0" w:color="auto"/>
                          </w:divBdr>
                          <w:divsChild>
                            <w:div w:id="2036806193">
                              <w:marLeft w:val="0"/>
                              <w:marRight w:val="0"/>
                              <w:marTop w:val="0"/>
                              <w:marBottom w:val="0"/>
                              <w:divBdr>
                                <w:top w:val="none" w:sz="0" w:space="0" w:color="auto"/>
                                <w:left w:val="none" w:sz="0" w:space="0" w:color="auto"/>
                                <w:bottom w:val="none" w:sz="0" w:space="0" w:color="auto"/>
                                <w:right w:val="none" w:sz="0" w:space="0" w:color="auto"/>
                              </w:divBdr>
                              <w:divsChild>
                                <w:div w:id="408623986">
                                  <w:marLeft w:val="0"/>
                                  <w:marRight w:val="0"/>
                                  <w:marTop w:val="0"/>
                                  <w:marBottom w:val="0"/>
                                  <w:divBdr>
                                    <w:top w:val="none" w:sz="0" w:space="0" w:color="auto"/>
                                    <w:left w:val="none" w:sz="0" w:space="0" w:color="auto"/>
                                    <w:bottom w:val="none" w:sz="0" w:space="0" w:color="auto"/>
                                    <w:right w:val="none" w:sz="0" w:space="0" w:color="auto"/>
                                  </w:divBdr>
                                  <w:divsChild>
                                    <w:div w:id="493572064">
                                      <w:marLeft w:val="0"/>
                                      <w:marRight w:val="0"/>
                                      <w:marTop w:val="0"/>
                                      <w:marBottom w:val="0"/>
                                      <w:divBdr>
                                        <w:top w:val="none" w:sz="0" w:space="0" w:color="auto"/>
                                        <w:left w:val="none" w:sz="0" w:space="0" w:color="auto"/>
                                        <w:bottom w:val="none" w:sz="0" w:space="0" w:color="auto"/>
                                        <w:right w:val="none" w:sz="0" w:space="0" w:color="auto"/>
                                      </w:divBdr>
                                      <w:divsChild>
                                        <w:div w:id="216553711">
                                          <w:marLeft w:val="0"/>
                                          <w:marRight w:val="0"/>
                                          <w:marTop w:val="0"/>
                                          <w:marBottom w:val="0"/>
                                          <w:divBdr>
                                            <w:top w:val="none" w:sz="0" w:space="0" w:color="auto"/>
                                            <w:left w:val="none" w:sz="0" w:space="0" w:color="auto"/>
                                            <w:bottom w:val="none" w:sz="0" w:space="0" w:color="auto"/>
                                            <w:right w:val="none" w:sz="0" w:space="0" w:color="auto"/>
                                          </w:divBdr>
                                          <w:divsChild>
                                            <w:div w:id="880482068">
                                              <w:marLeft w:val="0"/>
                                              <w:marRight w:val="0"/>
                                              <w:marTop w:val="0"/>
                                              <w:marBottom w:val="0"/>
                                              <w:divBdr>
                                                <w:top w:val="none" w:sz="0" w:space="0" w:color="auto"/>
                                                <w:left w:val="none" w:sz="0" w:space="0" w:color="auto"/>
                                                <w:bottom w:val="none" w:sz="0" w:space="0" w:color="auto"/>
                                                <w:right w:val="none" w:sz="0" w:space="0" w:color="auto"/>
                                              </w:divBdr>
                                            </w:div>
                                            <w:div w:id="1649743038">
                                              <w:marLeft w:val="0"/>
                                              <w:marRight w:val="0"/>
                                              <w:marTop w:val="0"/>
                                              <w:marBottom w:val="0"/>
                                              <w:divBdr>
                                                <w:top w:val="none" w:sz="0" w:space="0" w:color="auto"/>
                                                <w:left w:val="none" w:sz="0" w:space="0" w:color="auto"/>
                                                <w:bottom w:val="none" w:sz="0" w:space="0" w:color="auto"/>
                                                <w:right w:val="none" w:sz="0" w:space="0" w:color="auto"/>
                                              </w:divBdr>
                                            </w:div>
                                            <w:div w:id="140286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3087983">
      <w:bodyDiv w:val="1"/>
      <w:marLeft w:val="0"/>
      <w:marRight w:val="0"/>
      <w:marTop w:val="0"/>
      <w:marBottom w:val="0"/>
      <w:divBdr>
        <w:top w:val="none" w:sz="0" w:space="0" w:color="auto"/>
        <w:left w:val="none" w:sz="0" w:space="0" w:color="auto"/>
        <w:bottom w:val="none" w:sz="0" w:space="0" w:color="auto"/>
        <w:right w:val="none" w:sz="0" w:space="0" w:color="auto"/>
      </w:divBdr>
    </w:div>
    <w:div w:id="1238439751">
      <w:bodyDiv w:val="1"/>
      <w:marLeft w:val="0"/>
      <w:marRight w:val="0"/>
      <w:marTop w:val="0"/>
      <w:marBottom w:val="0"/>
      <w:divBdr>
        <w:top w:val="none" w:sz="0" w:space="0" w:color="auto"/>
        <w:left w:val="none" w:sz="0" w:space="0" w:color="auto"/>
        <w:bottom w:val="none" w:sz="0" w:space="0" w:color="auto"/>
        <w:right w:val="none" w:sz="0" w:space="0" w:color="auto"/>
      </w:divBdr>
    </w:div>
    <w:div w:id="1754744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ang xmlns="3db10a5d-558e-4c80-b55c-f43536d34388" xsi:nil="true"/>
    <R_x00e9_vision xmlns="8cabc909-925b-4993-810a-c39a03b082db">2026-09-08T22:00:00+00:00</R_x00e9_vision>
    <SeoKeywords xmlns="http://schemas.microsoft.com/sharepoint/v3">AE</SeoKeywords>
    <_dlc_DocId xmlns="3db10a5d-558e-4c80-b55c-f43536d34388">TVK2STR4ZKMW-1827081253-313</_dlc_DocId>
    <_dlc_DocIdUrl xmlns="3db10a5d-558e-4c80-b55c-f43536d34388">
      <Url>https://sharedoc.efs.sante.ban/partage/Achats_Marchés_Appro_2/Docs_types/_layouts/15/DocIdRedir.aspx?ID=TVK2STR4ZKMW-1827081253-313</Url>
      <Description>TVK2STR4ZKMW-1827081253-313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E095A82-7CEC-4EDD-8DAF-8235AC84EAC5}">
  <ds:schemaRefs>
    <ds:schemaRef ds:uri="http://schemas.microsoft.com/sharepoint/v3/contenttype/forms"/>
  </ds:schemaRefs>
</ds:datastoreItem>
</file>

<file path=customXml/itemProps2.xml><?xml version="1.0" encoding="utf-8"?>
<ds:datastoreItem xmlns:ds="http://schemas.openxmlformats.org/officeDocument/2006/customXml" ds:itemID="{983121A2-4891-49C4-A24E-0B9C4F6BF1D0}">
  <ds:schemaRefs>
    <ds:schemaRef ds:uri="http://schemas.microsoft.com/office/2006/metadata/properties"/>
    <ds:schemaRef ds:uri="http://schemas.microsoft.com/office/infopath/2007/PartnerControls"/>
    <ds:schemaRef ds:uri="3db10a5d-558e-4c80-b55c-f43536d34388"/>
    <ds:schemaRef ds:uri="8cabc909-925b-4993-810a-c39a03b082db"/>
    <ds:schemaRef ds:uri="http://schemas.microsoft.com/sharepoint/v3"/>
  </ds:schemaRefs>
</ds:datastoreItem>
</file>

<file path=customXml/itemProps3.xml><?xml version="1.0" encoding="utf-8"?>
<ds:datastoreItem xmlns:ds="http://schemas.openxmlformats.org/officeDocument/2006/customXml" ds:itemID="{0C768DEB-D622-4C25-A3FC-0D10271C59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5BCC32-9A88-448A-8509-149E2DCFD49E}">
  <ds:schemaRefs>
    <ds:schemaRef ds:uri="http://schemas.openxmlformats.org/officeDocument/2006/bibliography"/>
  </ds:schemaRefs>
</ds:datastoreItem>
</file>

<file path=customXml/itemProps5.xml><?xml version="1.0" encoding="utf-8"?>
<ds:datastoreItem xmlns:ds="http://schemas.openxmlformats.org/officeDocument/2006/customXml" ds:itemID="{439B2495-CBC4-400B-9611-AC05B9F3B42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DC1TYP_F</Template>
  <TotalTime>120</TotalTime>
  <Pages>7</Pages>
  <Words>1563</Words>
  <Characters>8600</Characters>
  <Application>Microsoft Office Word</Application>
  <DocSecurity>0</DocSecurity>
  <Lines>71</Lines>
  <Paragraphs>20</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10143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MANOURY Robin</cp:lastModifiedBy>
  <cp:revision>10</cp:revision>
  <cp:lastPrinted>2016-04-08T14:31:00Z</cp:lastPrinted>
  <dcterms:created xsi:type="dcterms:W3CDTF">2026-01-19T07:49:00Z</dcterms:created>
  <dcterms:modified xsi:type="dcterms:W3CDTF">2026-03-11T15:26:00Z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3b004e1a-470f-4379-bda4-82a0493c5d15</vt:lpwstr>
  </property>
</Properties>
</file>